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677035" w14:textId="5862B336" w:rsidR="003938EC" w:rsidRPr="00B72F52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val="cs-CZ"/>
        </w:rPr>
      </w:pPr>
      <w:r w:rsidRPr="00B72F52">
        <w:rPr>
          <w:rFonts w:ascii="Arial" w:hAnsi="Arial" w:cs="Arial"/>
          <w:b/>
          <w:bCs/>
          <w:color w:val="000000"/>
          <w:sz w:val="22"/>
          <w:szCs w:val="22"/>
          <w:lang w:val="cs-CZ"/>
        </w:rPr>
        <w:t xml:space="preserve">Jméno: Lucie </w:t>
      </w:r>
      <w:r w:rsidR="00A8357B">
        <w:rPr>
          <w:rFonts w:ascii="Arial" w:hAnsi="Arial" w:cs="Arial"/>
          <w:b/>
          <w:bCs/>
          <w:color w:val="000000"/>
          <w:sz w:val="22"/>
          <w:szCs w:val="22"/>
          <w:lang w:val="cs-CZ"/>
        </w:rPr>
        <w:t>K.</w:t>
      </w:r>
      <w:bookmarkStart w:id="0" w:name="_GoBack"/>
      <w:bookmarkEnd w:id="0"/>
    </w:p>
    <w:p w14:paraId="37487D1E" w14:textId="77777777" w:rsidR="003938EC" w:rsidRPr="00B72F52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val="cs-CZ"/>
        </w:rPr>
      </w:pPr>
      <w:r w:rsidRPr="00B72F52">
        <w:rPr>
          <w:rFonts w:ascii="Arial" w:hAnsi="Arial" w:cs="Arial"/>
          <w:b/>
          <w:bCs/>
          <w:color w:val="000000"/>
          <w:sz w:val="22"/>
          <w:szCs w:val="22"/>
          <w:lang w:val="cs-CZ"/>
        </w:rPr>
        <w:t>Věk: 20 let</w:t>
      </w:r>
    </w:p>
    <w:p w14:paraId="72F4B5E5" w14:textId="77777777" w:rsidR="003938EC" w:rsidRPr="00B72F52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  <w:lang w:val="cs-CZ"/>
        </w:rPr>
      </w:pPr>
    </w:p>
    <w:p w14:paraId="30F315C4" w14:textId="77777777" w:rsidR="003938EC" w:rsidRPr="00B72F52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u w:val="single"/>
          <w:lang w:val="cs-CZ"/>
        </w:rPr>
      </w:pPr>
      <w:r w:rsidRPr="00B72F52">
        <w:rPr>
          <w:rFonts w:ascii="Arial" w:hAnsi="Arial" w:cs="Arial"/>
          <w:b/>
          <w:bCs/>
          <w:color w:val="000000"/>
          <w:sz w:val="22"/>
          <w:szCs w:val="22"/>
          <w:u w:val="single"/>
          <w:lang w:val="cs-CZ"/>
        </w:rPr>
        <w:t>OBECNÉ</w:t>
      </w:r>
    </w:p>
    <w:p w14:paraId="7896D88A" w14:textId="1365CDD2" w:rsidR="003938EC" w:rsidRPr="00B72F52" w:rsidRDefault="00B72F52" w:rsidP="00B72F52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cs-CZ"/>
        </w:rPr>
      </w:pPr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1. </w:t>
      </w:r>
      <w:r w:rsidR="003938EC"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Víš, co znamená slovo </w:t>
      </w:r>
      <w:proofErr w:type="spellStart"/>
      <w:r w:rsidR="003938EC"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>vloger</w:t>
      </w:r>
      <w:proofErr w:type="spellEnd"/>
      <w:r w:rsidR="003938EC"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>?</w:t>
      </w:r>
    </w:p>
    <w:p w14:paraId="4DFE2C41" w14:textId="3F4255FA" w:rsidR="003938EC" w:rsidRPr="00B72F52" w:rsidRDefault="003938EC" w:rsidP="00B72F52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Arial" w:hAnsi="Arial" w:cs="Arial"/>
          <w:i/>
          <w:sz w:val="22"/>
          <w:szCs w:val="22"/>
          <w:lang w:val="cs-CZ"/>
        </w:rPr>
      </w:pPr>
      <w:r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Myslím, že je to člověk, který často natáčí videa ze svého běžného života</w:t>
      </w:r>
      <w:r w:rsidR="00B72F52"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 a videa pak dává na </w:t>
      </w:r>
      <w:proofErr w:type="spellStart"/>
      <w:r w:rsidR="00B72F52"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YouTube</w:t>
      </w:r>
      <w:proofErr w:type="spellEnd"/>
      <w:r w:rsidR="00B72F52"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.</w:t>
      </w:r>
    </w:p>
    <w:p w14:paraId="4395ADE8" w14:textId="77777777" w:rsidR="00B72F52" w:rsidRPr="00B72F52" w:rsidRDefault="00B72F52" w:rsidP="00B72F52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cs-CZ"/>
        </w:rPr>
      </w:pPr>
    </w:p>
    <w:p w14:paraId="2AF498D9" w14:textId="603D7518" w:rsidR="003938EC" w:rsidRPr="00B72F52" w:rsidRDefault="00B72F52" w:rsidP="00B72F52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cs-CZ"/>
        </w:rPr>
      </w:pPr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2. </w:t>
      </w:r>
      <w:r w:rsidR="003938EC"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Znáš nějaké </w:t>
      </w:r>
      <w:proofErr w:type="spellStart"/>
      <w:r w:rsidR="003938EC"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>vlogery</w:t>
      </w:r>
      <w:proofErr w:type="spellEnd"/>
      <w:r w:rsidR="003938EC"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>? Jaké?</w:t>
      </w:r>
    </w:p>
    <w:p w14:paraId="04989181" w14:textId="5EE90C4A" w:rsidR="003938EC" w:rsidRPr="00B72F52" w:rsidRDefault="00B72F52" w:rsidP="00B72F52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Arial" w:hAnsi="Arial" w:cs="Arial"/>
          <w:i/>
          <w:sz w:val="22"/>
          <w:szCs w:val="22"/>
          <w:lang w:val="cs-CZ"/>
        </w:rPr>
      </w:pPr>
      <w:r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Ano. </w:t>
      </w:r>
      <w:proofErr w:type="spellStart"/>
      <w:r w:rsidR="003938EC"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Fatty</w:t>
      </w:r>
      <w:proofErr w:type="spellEnd"/>
      <w:r w:rsidR="003938EC"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 </w:t>
      </w:r>
      <w:proofErr w:type="spellStart"/>
      <w:r w:rsidR="003938EC"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Pillow</w:t>
      </w:r>
      <w:proofErr w:type="spellEnd"/>
      <w:r w:rsidR="003938EC"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, Petra </w:t>
      </w:r>
      <w:proofErr w:type="spellStart"/>
      <w:r w:rsidR="003938EC"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Lovely</w:t>
      </w:r>
      <w:proofErr w:type="spellEnd"/>
      <w:r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 </w:t>
      </w:r>
      <w:proofErr w:type="spellStart"/>
      <w:r w:rsidR="003938EC"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Hair</w:t>
      </w:r>
      <w:proofErr w:type="spellEnd"/>
      <w:r w:rsidR="003938EC"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, </w:t>
      </w:r>
      <w:proofErr w:type="spellStart"/>
      <w:r w:rsidR="003938EC"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Carrie</w:t>
      </w:r>
      <w:proofErr w:type="spellEnd"/>
      <w:r w:rsidR="003938EC"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 </w:t>
      </w:r>
      <w:proofErr w:type="spellStart"/>
      <w:r w:rsidR="003938EC"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Kirsten</w:t>
      </w:r>
      <w:proofErr w:type="spellEnd"/>
      <w:r w:rsidR="003938EC"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, </w:t>
      </w:r>
      <w:proofErr w:type="spellStart"/>
      <w:r w:rsidR="003938EC"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Carli</w:t>
      </w:r>
      <w:proofErr w:type="spellEnd"/>
      <w:r w:rsidR="003938EC"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 </w:t>
      </w:r>
      <w:proofErr w:type="spellStart"/>
      <w:r w:rsidR="003938EC"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Bybel</w:t>
      </w:r>
      <w:proofErr w:type="spellEnd"/>
      <w:r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.</w:t>
      </w:r>
    </w:p>
    <w:p w14:paraId="30C2156D" w14:textId="77777777" w:rsidR="00B72F52" w:rsidRPr="00B72F52" w:rsidRDefault="00B72F52" w:rsidP="00B72F52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cs-CZ"/>
        </w:rPr>
      </w:pPr>
    </w:p>
    <w:p w14:paraId="6C12BF14" w14:textId="20BCCC2B" w:rsidR="003938EC" w:rsidRPr="00B72F52" w:rsidRDefault="00B72F52" w:rsidP="00B72F52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cs-CZ"/>
        </w:rPr>
      </w:pPr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3. </w:t>
      </w:r>
      <w:r w:rsidR="003938EC"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Jaké typy videí </w:t>
      </w:r>
      <w:proofErr w:type="spellStart"/>
      <w:r w:rsidR="003938EC"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>vlogerů</w:t>
      </w:r>
      <w:proofErr w:type="spellEnd"/>
      <w:r w:rsidR="003938EC"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 sleduješ? </w:t>
      </w:r>
    </w:p>
    <w:p w14:paraId="26394B78" w14:textId="0A7042EE" w:rsidR="003938EC" w:rsidRPr="00B72F52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2"/>
          <w:szCs w:val="22"/>
          <w:lang w:val="cs-CZ"/>
        </w:rPr>
      </w:pPr>
      <w:r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Většinou make</w:t>
      </w:r>
      <w:r w:rsidR="00B72F52"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-</w:t>
      </w:r>
      <w:r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up tutoriály a </w:t>
      </w:r>
      <w:r w:rsidR="00B72F52"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různá </w:t>
      </w:r>
      <w:proofErr w:type="spellStart"/>
      <w:r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povídací</w:t>
      </w:r>
      <w:proofErr w:type="spellEnd"/>
      <w:r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 videa.</w:t>
      </w:r>
    </w:p>
    <w:p w14:paraId="15D9510C" w14:textId="77777777" w:rsidR="00B72F52" w:rsidRPr="00B72F52" w:rsidRDefault="00B72F52" w:rsidP="00B72F52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cs-CZ"/>
        </w:rPr>
      </w:pPr>
    </w:p>
    <w:p w14:paraId="7F10EEF7" w14:textId="4D06F23B" w:rsidR="003938EC" w:rsidRPr="00B72F52" w:rsidRDefault="00B72F52" w:rsidP="00B72F52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cs-CZ"/>
        </w:rPr>
      </w:pPr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4. </w:t>
      </w:r>
      <w:r w:rsidR="003938EC"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Jak často videa na </w:t>
      </w:r>
      <w:proofErr w:type="spellStart"/>
      <w:r w:rsidR="003938EC"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>YouTube</w:t>
      </w:r>
      <w:proofErr w:type="spellEnd"/>
      <w:r w:rsidR="003938EC"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 sleduješ?</w:t>
      </w:r>
    </w:p>
    <w:p w14:paraId="47AC78A9" w14:textId="77777777" w:rsidR="003938EC" w:rsidRPr="00B72F52" w:rsidRDefault="003938EC" w:rsidP="00B72F52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Arial" w:hAnsi="Arial" w:cs="Arial"/>
          <w:i/>
          <w:sz w:val="22"/>
          <w:szCs w:val="22"/>
          <w:lang w:val="cs-CZ"/>
        </w:rPr>
      </w:pPr>
      <w:r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Každý den.</w:t>
      </w:r>
    </w:p>
    <w:p w14:paraId="3E9DB9D8" w14:textId="77777777" w:rsidR="003938EC" w:rsidRPr="00B72F52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cs-CZ"/>
        </w:rPr>
      </w:pPr>
    </w:p>
    <w:p w14:paraId="43EF7420" w14:textId="77777777" w:rsidR="003938EC" w:rsidRPr="00B72F52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u w:val="single"/>
          <w:lang w:val="cs-CZ"/>
        </w:rPr>
      </w:pPr>
      <w:r w:rsidRPr="00B72F52">
        <w:rPr>
          <w:rFonts w:ascii="Arial" w:hAnsi="Arial" w:cs="Arial"/>
          <w:b/>
          <w:bCs/>
          <w:color w:val="000000"/>
          <w:sz w:val="22"/>
          <w:szCs w:val="22"/>
          <w:u w:val="single"/>
          <w:lang w:val="cs-CZ"/>
        </w:rPr>
        <w:t>SPOLUPRÁCE ZNAČEK A BEAUTY VLOGERŮ</w:t>
      </w:r>
    </w:p>
    <w:p w14:paraId="5446D59A" w14:textId="77777777" w:rsidR="003938EC" w:rsidRPr="00B72F52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cs-CZ"/>
        </w:rPr>
      </w:pPr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5. Líbí se ti videa, ve kterých </w:t>
      </w:r>
      <w:proofErr w:type="spellStart"/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>beauty</w:t>
      </w:r>
      <w:proofErr w:type="spellEnd"/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 </w:t>
      </w:r>
      <w:proofErr w:type="spellStart"/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>vloger</w:t>
      </w:r>
      <w:proofErr w:type="spellEnd"/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 ukazuje produkty různých značek?</w:t>
      </w:r>
    </w:p>
    <w:p w14:paraId="3C7D56F4" w14:textId="77777777" w:rsidR="003938EC" w:rsidRPr="00B72F52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2"/>
          <w:szCs w:val="22"/>
          <w:lang w:val="cs-CZ"/>
        </w:rPr>
      </w:pPr>
      <w:r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Ano.</w:t>
      </w:r>
    </w:p>
    <w:p w14:paraId="0FC45CBC" w14:textId="77777777" w:rsidR="00B72F52" w:rsidRDefault="00B72F52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  <w:lang w:val="cs-CZ"/>
        </w:rPr>
      </w:pPr>
    </w:p>
    <w:p w14:paraId="2F7D9899" w14:textId="77777777" w:rsidR="003938EC" w:rsidRPr="00B72F52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cs-CZ"/>
        </w:rPr>
      </w:pPr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6. Jsi si vědoma toho, že </w:t>
      </w:r>
      <w:proofErr w:type="spellStart"/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>vlogeři</w:t>
      </w:r>
      <w:proofErr w:type="spellEnd"/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 spolupracují se značkami?</w:t>
      </w:r>
    </w:p>
    <w:p w14:paraId="0053E3C7" w14:textId="77777777" w:rsidR="003938EC" w:rsidRPr="00B72F52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2"/>
          <w:szCs w:val="22"/>
          <w:lang w:val="cs-CZ"/>
        </w:rPr>
      </w:pPr>
      <w:r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Ano, přijde mi to už běžné.</w:t>
      </w:r>
    </w:p>
    <w:p w14:paraId="7B265B94" w14:textId="77777777" w:rsidR="00B72F52" w:rsidRDefault="00B72F52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  <w:lang w:val="cs-CZ"/>
        </w:rPr>
      </w:pPr>
    </w:p>
    <w:p w14:paraId="2D55F3A1" w14:textId="77777777" w:rsidR="003938EC" w:rsidRPr="00B72F52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cs-CZ"/>
        </w:rPr>
      </w:pPr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>7. Vnímáš rozdílně videa, ve kterých je uvedena placená spolupráce se značkou a ta videa, která zaplacena nejsou?</w:t>
      </w:r>
    </w:p>
    <w:p w14:paraId="55703304" w14:textId="77777777" w:rsidR="003938EC" w:rsidRPr="00B72F52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2"/>
          <w:szCs w:val="22"/>
          <w:lang w:val="cs-CZ"/>
        </w:rPr>
      </w:pPr>
      <w:r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Ne, je mi to jedno.</w:t>
      </w:r>
    </w:p>
    <w:p w14:paraId="09944151" w14:textId="77777777" w:rsidR="00B72F52" w:rsidRDefault="00B72F52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  <w:lang w:val="cs-CZ"/>
        </w:rPr>
      </w:pPr>
    </w:p>
    <w:p w14:paraId="4C620C46" w14:textId="77777777" w:rsidR="003938EC" w:rsidRPr="00B72F52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cs-CZ"/>
        </w:rPr>
      </w:pPr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>8. Přeskakuješ videa, ve kterých je obsažena placená spolupráce s některou značkou?</w:t>
      </w:r>
    </w:p>
    <w:p w14:paraId="687DC1E1" w14:textId="5615B5AA" w:rsidR="003938EC" w:rsidRPr="00B72F52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2"/>
          <w:szCs w:val="22"/>
          <w:lang w:val="cs-CZ"/>
        </w:rPr>
      </w:pPr>
      <w:r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Ne, </w:t>
      </w:r>
      <w:r w:rsidR="00B72F52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snad vždy </w:t>
      </w:r>
      <w:r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zhlédnu video až do konce.</w:t>
      </w:r>
    </w:p>
    <w:p w14:paraId="179A8058" w14:textId="77777777" w:rsidR="00B72F52" w:rsidRDefault="00B72F52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  <w:lang w:val="cs-CZ"/>
        </w:rPr>
      </w:pPr>
    </w:p>
    <w:p w14:paraId="3B83B685" w14:textId="77777777" w:rsidR="003938EC" w:rsidRPr="00B72F52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cs-CZ"/>
        </w:rPr>
      </w:pPr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9. Který typ </w:t>
      </w:r>
      <w:proofErr w:type="spellStart"/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>beauty</w:t>
      </w:r>
      <w:proofErr w:type="spellEnd"/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 videí máš nejraději?</w:t>
      </w:r>
    </w:p>
    <w:p w14:paraId="46FDE7BB" w14:textId="1CBEABDB" w:rsidR="003938EC" w:rsidRPr="00B72F52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2"/>
          <w:szCs w:val="22"/>
          <w:lang w:val="cs-CZ"/>
        </w:rPr>
      </w:pPr>
      <w:r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Make</w:t>
      </w:r>
      <w:r w:rsidR="00B72F52">
        <w:rPr>
          <w:rFonts w:ascii="Arial" w:hAnsi="Arial" w:cs="Arial"/>
          <w:i/>
          <w:color w:val="000000"/>
          <w:sz w:val="22"/>
          <w:szCs w:val="22"/>
          <w:lang w:val="cs-CZ"/>
        </w:rPr>
        <w:t>-up tutoriály. Často se taky koukám na videa o skin care rutině.</w:t>
      </w:r>
    </w:p>
    <w:p w14:paraId="1D3A6120" w14:textId="77777777" w:rsidR="00B72F52" w:rsidRDefault="00B72F52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  <w:lang w:val="cs-CZ"/>
        </w:rPr>
      </w:pPr>
    </w:p>
    <w:p w14:paraId="15AFBB7D" w14:textId="77777777" w:rsidR="003938EC" w:rsidRPr="00B72F52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cs-CZ"/>
        </w:rPr>
      </w:pPr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>10. Je nějaký typ videa, který automaticky přeskakuješ?</w:t>
      </w:r>
    </w:p>
    <w:p w14:paraId="11B879FD" w14:textId="77777777" w:rsidR="003938EC" w:rsidRPr="00B72F52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2"/>
          <w:szCs w:val="22"/>
          <w:lang w:val="cs-CZ"/>
        </w:rPr>
      </w:pPr>
      <w:proofErr w:type="spellStart"/>
      <w:r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Hauly</w:t>
      </w:r>
      <w:proofErr w:type="spellEnd"/>
      <w:r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 s oblečením u </w:t>
      </w:r>
      <w:proofErr w:type="spellStart"/>
      <w:r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beauty</w:t>
      </w:r>
      <w:proofErr w:type="spellEnd"/>
      <w:r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 </w:t>
      </w:r>
      <w:proofErr w:type="spellStart"/>
      <w:r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blogerek</w:t>
      </w:r>
      <w:proofErr w:type="spellEnd"/>
      <w:r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. Nebaví mě.</w:t>
      </w:r>
    </w:p>
    <w:p w14:paraId="63ACC218" w14:textId="77777777" w:rsidR="00B72F52" w:rsidRDefault="00B72F52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  <w:lang w:val="cs-CZ"/>
        </w:rPr>
      </w:pPr>
    </w:p>
    <w:p w14:paraId="6D2C8EA3" w14:textId="77777777" w:rsidR="003938EC" w:rsidRPr="00B72F52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cs-CZ"/>
        </w:rPr>
      </w:pPr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11. Co si myslíš o značkách, které spolupracují s velkým počtem </w:t>
      </w:r>
      <w:proofErr w:type="spellStart"/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>vlogerů</w:t>
      </w:r>
      <w:proofErr w:type="spellEnd"/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>, popř. se ve videích</w:t>
      </w:r>
      <w:r w:rsidRPr="00B72F52">
        <w:rPr>
          <w:rFonts w:ascii="Arial" w:hAnsi="Arial" w:cs="Arial"/>
          <w:color w:val="000000"/>
          <w:sz w:val="22"/>
          <w:szCs w:val="22"/>
          <w:lang w:val="cs-CZ"/>
        </w:rPr>
        <w:t xml:space="preserve"> </w:t>
      </w:r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>objevují velmi často? Jsou ti sympatické?</w:t>
      </w:r>
    </w:p>
    <w:p w14:paraId="6168F81A" w14:textId="77777777" w:rsidR="003938EC" w:rsidRPr="00B72F52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2"/>
          <w:szCs w:val="22"/>
          <w:lang w:val="cs-CZ"/>
        </w:rPr>
      </w:pPr>
      <w:r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Je mi to jedno.</w:t>
      </w:r>
    </w:p>
    <w:p w14:paraId="759EF8C5" w14:textId="77777777" w:rsidR="00B72F52" w:rsidRDefault="00B72F52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  <w:lang w:val="cs-CZ"/>
        </w:rPr>
      </w:pPr>
    </w:p>
    <w:p w14:paraId="1302E513" w14:textId="77777777" w:rsidR="003938EC" w:rsidRPr="00B72F52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cs-CZ"/>
        </w:rPr>
      </w:pPr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12. Vzpomeneš si na některé spolupráce </w:t>
      </w:r>
      <w:proofErr w:type="spellStart"/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>beauty</w:t>
      </w:r>
      <w:proofErr w:type="spellEnd"/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 </w:t>
      </w:r>
      <w:proofErr w:type="spellStart"/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>vlogera</w:t>
      </w:r>
      <w:proofErr w:type="spellEnd"/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 se značkou, které se ti líbily a vnímala</w:t>
      </w:r>
      <w:r w:rsidRPr="00B72F52">
        <w:rPr>
          <w:rFonts w:ascii="Arial" w:hAnsi="Arial" w:cs="Arial"/>
          <w:color w:val="000000"/>
          <w:sz w:val="22"/>
          <w:szCs w:val="22"/>
          <w:lang w:val="cs-CZ"/>
        </w:rPr>
        <w:t xml:space="preserve"> </w:t>
      </w:r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>jsi je pozitivně?</w:t>
      </w:r>
    </w:p>
    <w:p w14:paraId="711AC565" w14:textId="77777777" w:rsidR="003938EC" w:rsidRPr="00B72F52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2"/>
          <w:szCs w:val="22"/>
          <w:lang w:val="cs-CZ"/>
        </w:rPr>
      </w:pPr>
      <w:r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Konkrétní spolupráci asi ne.</w:t>
      </w:r>
    </w:p>
    <w:p w14:paraId="6EBA868A" w14:textId="77777777" w:rsidR="00B72F52" w:rsidRDefault="00B72F52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  <w:lang w:val="cs-CZ"/>
        </w:rPr>
      </w:pPr>
    </w:p>
    <w:p w14:paraId="2B139613" w14:textId="77777777" w:rsidR="003938EC" w:rsidRPr="00B72F52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cs-CZ"/>
        </w:rPr>
      </w:pPr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>13. Vybavíš si některé spolupráce, které u tebe vyvolaly negativní postoj? Čemu tento neúspěch</w:t>
      </w:r>
      <w:r w:rsidRPr="00B72F52">
        <w:rPr>
          <w:rFonts w:ascii="Arial" w:hAnsi="Arial" w:cs="Arial"/>
          <w:color w:val="000000"/>
          <w:sz w:val="22"/>
          <w:szCs w:val="22"/>
          <w:lang w:val="cs-CZ"/>
        </w:rPr>
        <w:t xml:space="preserve"> </w:t>
      </w:r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>připisuješ?</w:t>
      </w:r>
    </w:p>
    <w:p w14:paraId="29711D69" w14:textId="6D48FA8B" w:rsidR="003938EC" w:rsidRPr="00B72F52" w:rsidRDefault="00B72F52" w:rsidP="00B72F52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2"/>
          <w:szCs w:val="22"/>
          <w:lang w:val="cs-CZ"/>
        </w:rPr>
      </w:pPr>
      <w:r>
        <w:rPr>
          <w:rFonts w:ascii="Arial" w:hAnsi="Arial" w:cs="Arial"/>
          <w:i/>
          <w:color w:val="000000"/>
          <w:sz w:val="22"/>
          <w:szCs w:val="22"/>
          <w:lang w:val="cs-CZ"/>
        </w:rPr>
        <w:t>Taky si nevybavím.</w:t>
      </w:r>
    </w:p>
    <w:p w14:paraId="04C84868" w14:textId="77777777" w:rsidR="00B72F52" w:rsidRDefault="00B72F52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  <w:lang w:val="cs-CZ"/>
        </w:rPr>
      </w:pPr>
    </w:p>
    <w:p w14:paraId="73821C0F" w14:textId="77777777" w:rsidR="003938EC" w:rsidRPr="00B72F52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cs-CZ"/>
        </w:rPr>
      </w:pPr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14. Pokud se spolupráce </w:t>
      </w:r>
      <w:proofErr w:type="spellStart"/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>beauty</w:t>
      </w:r>
      <w:proofErr w:type="spellEnd"/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 </w:t>
      </w:r>
      <w:proofErr w:type="spellStart"/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>vlogera</w:t>
      </w:r>
      <w:proofErr w:type="spellEnd"/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 a značky nepovede, připisuješ vinu spíše </w:t>
      </w:r>
      <w:proofErr w:type="spellStart"/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>vlogerovi</w:t>
      </w:r>
      <w:proofErr w:type="spellEnd"/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>,</w:t>
      </w:r>
      <w:r w:rsidRPr="00B72F52">
        <w:rPr>
          <w:rFonts w:ascii="Arial" w:hAnsi="Arial" w:cs="Arial"/>
          <w:color w:val="000000"/>
          <w:sz w:val="22"/>
          <w:szCs w:val="22"/>
          <w:lang w:val="cs-CZ"/>
        </w:rPr>
        <w:t xml:space="preserve"> </w:t>
      </w:r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>nebo značce?</w:t>
      </w:r>
    </w:p>
    <w:p w14:paraId="1ED0C09F" w14:textId="756A458B" w:rsidR="00B72F52" w:rsidRDefault="00B72F52" w:rsidP="00B72F52">
      <w:pPr>
        <w:widowControl w:val="0"/>
        <w:autoSpaceDE w:val="0"/>
        <w:autoSpaceDN w:val="0"/>
        <w:adjustRightInd w:val="0"/>
        <w:rPr>
          <w:rFonts w:ascii="Arial" w:hAnsi="Arial" w:cs="Arial"/>
          <w:i/>
          <w:color w:val="000000"/>
          <w:sz w:val="22"/>
          <w:szCs w:val="22"/>
          <w:lang w:val="cs-CZ"/>
        </w:rPr>
      </w:pPr>
      <w:proofErr w:type="spellStart"/>
      <w:r>
        <w:rPr>
          <w:rFonts w:ascii="Arial" w:hAnsi="Arial" w:cs="Arial"/>
          <w:i/>
          <w:color w:val="000000"/>
          <w:sz w:val="22"/>
          <w:szCs w:val="22"/>
          <w:lang w:val="cs-CZ"/>
        </w:rPr>
        <w:lastRenderedPageBreak/>
        <w:t>Vlogerovi</w:t>
      </w:r>
      <w:proofErr w:type="spellEnd"/>
      <w:r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. Když mi přijde nějaká spolupráce nepovedená, je to především kvůli tomu, jakým způsobem </w:t>
      </w:r>
      <w:proofErr w:type="spellStart"/>
      <w:r>
        <w:rPr>
          <w:rFonts w:ascii="Arial" w:hAnsi="Arial" w:cs="Arial"/>
          <w:i/>
          <w:color w:val="000000"/>
          <w:sz w:val="22"/>
          <w:szCs w:val="22"/>
          <w:lang w:val="cs-CZ"/>
        </w:rPr>
        <w:t>vloger</w:t>
      </w:r>
      <w:proofErr w:type="spellEnd"/>
      <w:r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 produkt uvedl.</w:t>
      </w:r>
    </w:p>
    <w:p w14:paraId="128E8365" w14:textId="77777777" w:rsidR="00B72F52" w:rsidRDefault="00B72F52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  <w:lang w:val="cs-CZ"/>
        </w:rPr>
      </w:pPr>
    </w:p>
    <w:p w14:paraId="5528CB12" w14:textId="77777777" w:rsidR="003938EC" w:rsidRPr="00B72F52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cs-CZ"/>
        </w:rPr>
      </w:pPr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15. Myslíš si, že by spolupráce </w:t>
      </w:r>
      <w:proofErr w:type="spellStart"/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>vlogerů</w:t>
      </w:r>
      <w:proofErr w:type="spellEnd"/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 a značek měly být transparentní?</w:t>
      </w:r>
    </w:p>
    <w:p w14:paraId="19035E7D" w14:textId="77777777" w:rsidR="003938EC" w:rsidRPr="00B72F52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2"/>
          <w:szCs w:val="22"/>
          <w:lang w:val="cs-CZ"/>
        </w:rPr>
      </w:pPr>
      <w:r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Ano, </w:t>
      </w:r>
      <w:proofErr w:type="spellStart"/>
      <w:r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vloger</w:t>
      </w:r>
      <w:proofErr w:type="spellEnd"/>
      <w:r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 tak působí upřímněji a přesvědčivěji pro diváka.</w:t>
      </w:r>
    </w:p>
    <w:p w14:paraId="0053635B" w14:textId="77777777" w:rsidR="00B72F52" w:rsidRDefault="00B72F52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  <w:lang w:val="cs-CZ"/>
        </w:rPr>
      </w:pPr>
    </w:p>
    <w:p w14:paraId="314C98EF" w14:textId="77777777" w:rsidR="003938EC" w:rsidRPr="00B72F52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cs-CZ"/>
        </w:rPr>
      </w:pPr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16. Pokud ano, jaké informace by podle tebe měl </w:t>
      </w:r>
      <w:proofErr w:type="spellStart"/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>vloger</w:t>
      </w:r>
      <w:proofErr w:type="spellEnd"/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 uvádět, aby byla spolupráce se</w:t>
      </w:r>
      <w:r w:rsidRPr="00B72F52">
        <w:rPr>
          <w:rFonts w:ascii="Arial" w:hAnsi="Arial" w:cs="Arial"/>
          <w:color w:val="000000"/>
          <w:sz w:val="22"/>
          <w:szCs w:val="22"/>
          <w:lang w:val="cs-CZ"/>
        </w:rPr>
        <w:t xml:space="preserve"> </w:t>
      </w:r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>značkami tak transparentní, aby ti to vyhovovalo a splňovalo to tvé požadavky?</w:t>
      </w:r>
    </w:p>
    <w:p w14:paraId="6293D327" w14:textId="0483855C" w:rsidR="003938EC" w:rsidRPr="00B72F52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2"/>
          <w:szCs w:val="22"/>
          <w:lang w:val="cs-CZ"/>
        </w:rPr>
      </w:pPr>
      <w:r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Zmínit spolupráci ve videu a říct cenu daného prod</w:t>
      </w:r>
      <w:r w:rsidR="00B72F52">
        <w:rPr>
          <w:rFonts w:ascii="Arial" w:hAnsi="Arial" w:cs="Arial"/>
          <w:i/>
          <w:color w:val="000000"/>
          <w:sz w:val="22"/>
          <w:szCs w:val="22"/>
          <w:lang w:val="cs-CZ"/>
        </w:rPr>
        <w:t>uktu (popř. ji</w:t>
      </w:r>
      <w:r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 vložit ji do videa)</w:t>
      </w:r>
      <w:r w:rsidR="00B72F52">
        <w:rPr>
          <w:rFonts w:ascii="Arial" w:hAnsi="Arial" w:cs="Arial"/>
          <w:i/>
          <w:color w:val="000000"/>
          <w:sz w:val="22"/>
          <w:szCs w:val="22"/>
          <w:lang w:val="cs-CZ"/>
        </w:rPr>
        <w:t>.</w:t>
      </w:r>
    </w:p>
    <w:p w14:paraId="1A174D3D" w14:textId="77777777" w:rsidR="00B72F52" w:rsidRDefault="00B72F52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  <w:lang w:val="cs-CZ"/>
        </w:rPr>
      </w:pPr>
    </w:p>
    <w:p w14:paraId="5C186033" w14:textId="77777777" w:rsidR="003938EC" w:rsidRPr="00B72F52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cs-CZ"/>
        </w:rPr>
      </w:pPr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>17. Představ si, že tě ve videu zaujme nějaký produkt. Je větší pravděpodobnost, že se o něj</w:t>
      </w:r>
      <w:r w:rsidRPr="00B72F52">
        <w:rPr>
          <w:rFonts w:ascii="Arial" w:hAnsi="Arial" w:cs="Arial"/>
          <w:color w:val="000000"/>
          <w:sz w:val="22"/>
          <w:szCs w:val="22"/>
          <w:lang w:val="cs-CZ"/>
        </w:rPr>
        <w:t xml:space="preserve"> </w:t>
      </w:r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budeš dále zajímat, pokud ti </w:t>
      </w:r>
      <w:proofErr w:type="spellStart"/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>vloger</w:t>
      </w:r>
      <w:proofErr w:type="spellEnd"/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 ve videu řekne, že je v popisku videa odkaz na stránky, kde</w:t>
      </w:r>
      <w:r w:rsidRPr="00B72F52">
        <w:rPr>
          <w:rFonts w:ascii="Arial" w:hAnsi="Arial" w:cs="Arial"/>
          <w:color w:val="000000"/>
          <w:sz w:val="22"/>
          <w:szCs w:val="22"/>
          <w:lang w:val="cs-CZ"/>
        </w:rPr>
        <w:t xml:space="preserve"> </w:t>
      </w:r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>produkt najdeš?</w:t>
      </w:r>
    </w:p>
    <w:p w14:paraId="2E2F66FC" w14:textId="77777777" w:rsidR="003938EC" w:rsidRPr="00B72F52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2"/>
          <w:szCs w:val="22"/>
          <w:lang w:val="cs-CZ"/>
        </w:rPr>
      </w:pPr>
      <w:r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Ano, když mě produkt zaujme, klidně si produkt rozkliknu.</w:t>
      </w:r>
    </w:p>
    <w:p w14:paraId="0AFAD2F7" w14:textId="77777777" w:rsidR="00B72F52" w:rsidRDefault="00B72F52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  <w:lang w:val="cs-CZ"/>
        </w:rPr>
      </w:pPr>
    </w:p>
    <w:p w14:paraId="6B8E9EF2" w14:textId="77777777" w:rsidR="003938EC" w:rsidRPr="00B72F52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cs-CZ"/>
        </w:rPr>
      </w:pPr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18. Už jsi někdy při nákupu využila slevový kód od </w:t>
      </w:r>
      <w:proofErr w:type="spellStart"/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>vlogera</w:t>
      </w:r>
      <w:proofErr w:type="spellEnd"/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>?</w:t>
      </w:r>
    </w:p>
    <w:p w14:paraId="59749C1B" w14:textId="77777777" w:rsidR="003938EC" w:rsidRPr="00B72F52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2"/>
          <w:szCs w:val="22"/>
          <w:lang w:val="cs-CZ"/>
        </w:rPr>
      </w:pPr>
      <w:r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Ještě nikdy.</w:t>
      </w:r>
    </w:p>
    <w:p w14:paraId="537BF93F" w14:textId="77777777" w:rsidR="00B72F52" w:rsidRDefault="00B72F52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  <w:lang w:val="cs-CZ"/>
        </w:rPr>
      </w:pPr>
    </w:p>
    <w:p w14:paraId="69958AC1" w14:textId="77777777" w:rsidR="003938EC" w:rsidRPr="00B72F52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cs-CZ"/>
        </w:rPr>
      </w:pPr>
      <w:r w:rsidRPr="00B72F52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19. Prosím, seřaď mi následující druhy videí od nejoblíbenějšího po nejméně oblíbené: </w:t>
      </w:r>
    </w:p>
    <w:p w14:paraId="6842C51F" w14:textId="6202C7F3" w:rsidR="00B72F52" w:rsidRPr="00B72F52" w:rsidRDefault="00B72F52" w:rsidP="00B72F52">
      <w:pPr>
        <w:widowControl w:val="0"/>
        <w:numPr>
          <w:ilvl w:val="0"/>
          <w:numId w:val="3"/>
        </w:numPr>
        <w:tabs>
          <w:tab w:val="left" w:pos="220"/>
          <w:tab w:val="left" w:pos="720"/>
        </w:tabs>
        <w:autoSpaceDE w:val="0"/>
        <w:autoSpaceDN w:val="0"/>
        <w:adjustRightInd w:val="0"/>
        <w:ind w:left="0" w:hanging="720"/>
        <w:rPr>
          <w:rFonts w:ascii="Arial" w:hAnsi="Arial" w:cs="Arial"/>
          <w:i/>
          <w:sz w:val="22"/>
          <w:szCs w:val="22"/>
          <w:lang w:val="cs-CZ"/>
        </w:rPr>
      </w:pPr>
      <w:r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1. make-up tutoriály</w:t>
      </w:r>
    </w:p>
    <w:p w14:paraId="28F8EAE0" w14:textId="1FBDA05A" w:rsidR="003938EC" w:rsidRPr="00B72F52" w:rsidRDefault="00B72F52" w:rsidP="00B72F52">
      <w:pPr>
        <w:widowControl w:val="0"/>
        <w:numPr>
          <w:ilvl w:val="0"/>
          <w:numId w:val="3"/>
        </w:numPr>
        <w:tabs>
          <w:tab w:val="left" w:pos="220"/>
          <w:tab w:val="left" w:pos="720"/>
        </w:tabs>
        <w:autoSpaceDE w:val="0"/>
        <w:autoSpaceDN w:val="0"/>
        <w:adjustRightInd w:val="0"/>
        <w:ind w:left="0" w:hanging="720"/>
        <w:rPr>
          <w:rFonts w:ascii="Arial" w:hAnsi="Arial" w:cs="Arial"/>
          <w:i/>
          <w:sz w:val="22"/>
          <w:szCs w:val="22"/>
          <w:lang w:val="cs-CZ"/>
        </w:rPr>
      </w:pPr>
      <w:r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2. </w:t>
      </w:r>
      <w:r w:rsidR="003938EC"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měsíční oblíbenci a zklamání</w:t>
      </w:r>
    </w:p>
    <w:p w14:paraId="009BD924" w14:textId="48BD65D3" w:rsidR="00B72F52" w:rsidRPr="00B72F52" w:rsidRDefault="00B72F52" w:rsidP="00B72F52">
      <w:pPr>
        <w:widowControl w:val="0"/>
        <w:numPr>
          <w:ilvl w:val="0"/>
          <w:numId w:val="3"/>
        </w:numPr>
        <w:tabs>
          <w:tab w:val="left" w:pos="220"/>
          <w:tab w:val="left" w:pos="720"/>
        </w:tabs>
        <w:autoSpaceDE w:val="0"/>
        <w:autoSpaceDN w:val="0"/>
        <w:adjustRightInd w:val="0"/>
        <w:ind w:left="0" w:hanging="720"/>
        <w:rPr>
          <w:rFonts w:ascii="Arial" w:hAnsi="Arial" w:cs="Arial"/>
          <w:i/>
          <w:sz w:val="22"/>
          <w:szCs w:val="22"/>
          <w:lang w:val="cs-CZ"/>
        </w:rPr>
      </w:pPr>
      <w:r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3. novinky od značek (rozbalení PR balíčků / PO Boxu)</w:t>
      </w:r>
    </w:p>
    <w:p w14:paraId="70576844" w14:textId="24F83448" w:rsidR="003938EC" w:rsidRPr="00B72F52" w:rsidRDefault="00B72F52" w:rsidP="00B72F52">
      <w:pPr>
        <w:widowControl w:val="0"/>
        <w:numPr>
          <w:ilvl w:val="0"/>
          <w:numId w:val="3"/>
        </w:numPr>
        <w:tabs>
          <w:tab w:val="left" w:pos="220"/>
          <w:tab w:val="left" w:pos="720"/>
        </w:tabs>
        <w:autoSpaceDE w:val="0"/>
        <w:autoSpaceDN w:val="0"/>
        <w:adjustRightInd w:val="0"/>
        <w:ind w:left="0" w:hanging="720"/>
        <w:rPr>
          <w:rFonts w:ascii="Arial" w:hAnsi="Arial" w:cs="Arial"/>
          <w:i/>
          <w:sz w:val="22"/>
          <w:szCs w:val="22"/>
          <w:lang w:val="cs-CZ"/>
        </w:rPr>
      </w:pPr>
      <w:r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4. </w:t>
      </w:r>
      <w:r w:rsidR="003938EC"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nákupy (</w:t>
      </w:r>
      <w:proofErr w:type="spellStart"/>
      <w:r w:rsidR="003938EC"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hauly</w:t>
      </w:r>
      <w:proofErr w:type="spellEnd"/>
      <w:r w:rsidR="003938EC"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)</w:t>
      </w:r>
    </w:p>
    <w:p w14:paraId="13DDA84B" w14:textId="60FA85D2" w:rsidR="003938EC" w:rsidRPr="00B72F52" w:rsidRDefault="00B72F52" w:rsidP="00B72F52">
      <w:pPr>
        <w:widowControl w:val="0"/>
        <w:numPr>
          <w:ilvl w:val="0"/>
          <w:numId w:val="3"/>
        </w:numPr>
        <w:tabs>
          <w:tab w:val="left" w:pos="220"/>
          <w:tab w:val="left" w:pos="720"/>
        </w:tabs>
        <w:autoSpaceDE w:val="0"/>
        <w:autoSpaceDN w:val="0"/>
        <w:adjustRightInd w:val="0"/>
        <w:ind w:left="0" w:hanging="720"/>
        <w:rPr>
          <w:rFonts w:ascii="Arial" w:hAnsi="Arial" w:cs="Arial"/>
          <w:i/>
          <w:sz w:val="22"/>
          <w:szCs w:val="22"/>
          <w:lang w:val="cs-CZ"/>
        </w:rPr>
      </w:pPr>
      <w:r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5. </w:t>
      </w:r>
      <w:r w:rsidR="003938EC"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recenze</w:t>
      </w:r>
    </w:p>
    <w:p w14:paraId="398E133F" w14:textId="05ECB710" w:rsidR="003938EC" w:rsidRPr="00B72F52" w:rsidRDefault="00B72F52" w:rsidP="00B72F52">
      <w:pPr>
        <w:widowControl w:val="0"/>
        <w:numPr>
          <w:ilvl w:val="0"/>
          <w:numId w:val="3"/>
        </w:numPr>
        <w:tabs>
          <w:tab w:val="left" w:pos="220"/>
          <w:tab w:val="left" w:pos="720"/>
        </w:tabs>
        <w:autoSpaceDE w:val="0"/>
        <w:autoSpaceDN w:val="0"/>
        <w:adjustRightInd w:val="0"/>
        <w:ind w:left="0" w:hanging="720"/>
        <w:rPr>
          <w:rFonts w:ascii="Arial" w:hAnsi="Arial" w:cs="Arial"/>
          <w:i/>
          <w:sz w:val="22"/>
          <w:szCs w:val="22"/>
          <w:lang w:val="cs-CZ"/>
        </w:rPr>
      </w:pPr>
      <w:r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6. </w:t>
      </w:r>
      <w:r w:rsidR="003938EC"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momentálně oblíbená </w:t>
      </w:r>
      <w:proofErr w:type="spellStart"/>
      <w:r w:rsidR="003938EC"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challenge</w:t>
      </w:r>
      <w:proofErr w:type="spellEnd"/>
      <w:r w:rsidR="003938EC"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 (např. </w:t>
      </w:r>
      <w:proofErr w:type="spellStart"/>
      <w:r w:rsidR="003938EC"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glitter</w:t>
      </w:r>
      <w:proofErr w:type="spellEnd"/>
      <w:r w:rsidR="003938EC"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 </w:t>
      </w:r>
      <w:proofErr w:type="spellStart"/>
      <w:r w:rsidR="003938EC"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challenge</w:t>
      </w:r>
      <w:proofErr w:type="spellEnd"/>
      <w:r w:rsidR="003938EC"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)</w:t>
      </w:r>
    </w:p>
    <w:p w14:paraId="1A85351A" w14:textId="65379842" w:rsidR="003938EC" w:rsidRPr="00B72F52" w:rsidRDefault="00B72F52" w:rsidP="00B72F52">
      <w:pPr>
        <w:widowControl w:val="0"/>
        <w:numPr>
          <w:ilvl w:val="0"/>
          <w:numId w:val="3"/>
        </w:numPr>
        <w:tabs>
          <w:tab w:val="left" w:pos="220"/>
          <w:tab w:val="left" w:pos="720"/>
        </w:tabs>
        <w:autoSpaceDE w:val="0"/>
        <w:autoSpaceDN w:val="0"/>
        <w:adjustRightInd w:val="0"/>
        <w:ind w:left="0" w:hanging="720"/>
        <w:rPr>
          <w:rFonts w:ascii="Arial" w:hAnsi="Arial" w:cs="Arial"/>
          <w:i/>
          <w:sz w:val="22"/>
          <w:szCs w:val="22"/>
          <w:lang w:val="cs-CZ"/>
        </w:rPr>
      </w:pPr>
      <w:r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7. </w:t>
      </w:r>
      <w:proofErr w:type="spellStart"/>
      <w:r w:rsidR="003938EC" w:rsidRPr="00B72F52">
        <w:rPr>
          <w:rFonts w:ascii="Arial" w:hAnsi="Arial" w:cs="Arial"/>
          <w:i/>
          <w:color w:val="000000"/>
          <w:sz w:val="22"/>
          <w:szCs w:val="22"/>
          <w:lang w:val="cs-CZ"/>
        </w:rPr>
        <w:t>vlogy</w:t>
      </w:r>
      <w:proofErr w:type="spellEnd"/>
    </w:p>
    <w:p w14:paraId="1C4586FF" w14:textId="77777777" w:rsidR="003938EC" w:rsidRPr="00B72F52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cs-CZ"/>
        </w:rPr>
      </w:pPr>
    </w:p>
    <w:p w14:paraId="32589D5C" w14:textId="77777777" w:rsidR="003938EC" w:rsidRPr="00E71CEA" w:rsidRDefault="003938EC" w:rsidP="00E71CEA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cs-CZ"/>
        </w:rPr>
      </w:pPr>
      <w:r w:rsidRPr="00E71CEA">
        <w:rPr>
          <w:rFonts w:ascii="Arial" w:hAnsi="Arial" w:cs="Arial"/>
          <w:b/>
          <w:color w:val="000000"/>
          <w:sz w:val="22"/>
          <w:szCs w:val="22"/>
          <w:lang w:val="cs-CZ"/>
        </w:rPr>
        <w:t>20. Proč jsou první tři druhy videí tvá nejoblíbenější?</w:t>
      </w:r>
    </w:p>
    <w:p w14:paraId="0C99B029" w14:textId="25D4E49A" w:rsidR="003938EC" w:rsidRPr="00E71CEA" w:rsidRDefault="003938EC" w:rsidP="00E71CEA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2"/>
          <w:szCs w:val="22"/>
          <w:lang w:val="cs-CZ"/>
        </w:rPr>
      </w:pPr>
      <w:r w:rsidRPr="00E71CEA">
        <w:rPr>
          <w:rFonts w:ascii="Arial" w:hAnsi="Arial" w:cs="Arial"/>
          <w:i/>
          <w:color w:val="000000"/>
          <w:sz w:val="22"/>
          <w:szCs w:val="22"/>
          <w:lang w:val="cs-CZ"/>
        </w:rPr>
        <w:t>Zkrátka mám ráda přehled o nových produktech a</w:t>
      </w:r>
      <w:r w:rsidR="00800A18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 taky na tyto produkty ráda slyším názor </w:t>
      </w:r>
      <w:proofErr w:type="spellStart"/>
      <w:r w:rsidR="00800A18">
        <w:rPr>
          <w:rFonts w:ascii="Arial" w:hAnsi="Arial" w:cs="Arial"/>
          <w:i/>
          <w:color w:val="000000"/>
          <w:sz w:val="22"/>
          <w:szCs w:val="22"/>
          <w:lang w:val="cs-CZ"/>
        </w:rPr>
        <w:t>vlogerů</w:t>
      </w:r>
      <w:proofErr w:type="spellEnd"/>
      <w:r w:rsidR="00800A18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, kteří jsou ve svém oboru zběhlí. </w:t>
      </w:r>
    </w:p>
    <w:p w14:paraId="7352AAA1" w14:textId="77777777" w:rsidR="00800A18" w:rsidRDefault="00800A18" w:rsidP="00E71CEA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  <w:lang w:val="cs-CZ"/>
        </w:rPr>
      </w:pPr>
    </w:p>
    <w:p w14:paraId="7F07D149" w14:textId="77777777" w:rsidR="003938EC" w:rsidRPr="00E71CEA" w:rsidRDefault="003938EC" w:rsidP="00E71CEA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cs-CZ"/>
        </w:rPr>
      </w:pPr>
      <w:r w:rsidRPr="00E71CEA">
        <w:rPr>
          <w:rFonts w:ascii="Arial" w:hAnsi="Arial" w:cs="Arial"/>
          <w:b/>
          <w:color w:val="000000"/>
          <w:sz w:val="22"/>
          <w:szCs w:val="22"/>
          <w:lang w:val="cs-CZ"/>
        </w:rPr>
        <w:t>21. Koupila sis někdy produkt ukázaný v nejoblíbenějším druhu videa?</w:t>
      </w:r>
    </w:p>
    <w:p w14:paraId="69F4C6CB" w14:textId="77777777" w:rsidR="003938EC" w:rsidRPr="00E71CEA" w:rsidRDefault="003938EC" w:rsidP="00E71CEA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2"/>
          <w:szCs w:val="22"/>
          <w:lang w:val="cs-CZ"/>
        </w:rPr>
      </w:pPr>
      <w:r w:rsidRPr="00E71CEA">
        <w:rPr>
          <w:rFonts w:ascii="Arial" w:hAnsi="Arial" w:cs="Arial"/>
          <w:i/>
          <w:color w:val="000000"/>
          <w:sz w:val="22"/>
          <w:szCs w:val="22"/>
          <w:lang w:val="cs-CZ"/>
        </w:rPr>
        <w:t>Ano, víckrát.</w:t>
      </w:r>
    </w:p>
    <w:p w14:paraId="6E7B3B86" w14:textId="77777777" w:rsidR="003938EC" w:rsidRPr="00B72F52" w:rsidRDefault="003938EC" w:rsidP="00B72F52">
      <w:pPr>
        <w:widowControl w:val="0"/>
        <w:tabs>
          <w:tab w:val="left" w:pos="1395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  <w:lang w:val="cs-CZ"/>
        </w:rPr>
      </w:pPr>
      <w:r w:rsidRPr="00B72F52">
        <w:rPr>
          <w:rFonts w:ascii="Arial" w:hAnsi="Arial" w:cs="Arial"/>
          <w:color w:val="000000"/>
          <w:sz w:val="22"/>
          <w:szCs w:val="22"/>
          <w:lang w:val="cs-CZ"/>
        </w:rPr>
        <w:tab/>
      </w:r>
    </w:p>
    <w:p w14:paraId="08A78576" w14:textId="77777777" w:rsidR="003938EC" w:rsidRPr="00800A18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u w:val="single"/>
          <w:lang w:val="cs-CZ"/>
        </w:rPr>
      </w:pPr>
      <w:r w:rsidRPr="00800A18">
        <w:rPr>
          <w:rFonts w:ascii="Arial" w:hAnsi="Arial" w:cs="Arial"/>
          <w:b/>
          <w:bCs/>
          <w:color w:val="000000"/>
          <w:sz w:val="22"/>
          <w:szCs w:val="22"/>
          <w:u w:val="single"/>
          <w:lang w:val="cs-CZ"/>
        </w:rPr>
        <w:t>VLIV VLOGERŮ NA NÁKUP</w:t>
      </w:r>
    </w:p>
    <w:p w14:paraId="1DB7A40F" w14:textId="77777777" w:rsidR="003938EC" w:rsidRPr="00800A18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cs-CZ"/>
        </w:rPr>
      </w:pPr>
      <w:r w:rsidRPr="00800A18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22. Myslíš si, že tě ovlivňují </w:t>
      </w:r>
      <w:proofErr w:type="spellStart"/>
      <w:r w:rsidRPr="00800A18">
        <w:rPr>
          <w:rFonts w:ascii="Arial" w:hAnsi="Arial" w:cs="Arial"/>
          <w:b/>
          <w:color w:val="000000"/>
          <w:sz w:val="22"/>
          <w:szCs w:val="22"/>
          <w:lang w:val="cs-CZ"/>
        </w:rPr>
        <w:t>vlogeři</w:t>
      </w:r>
      <w:proofErr w:type="spellEnd"/>
      <w:r w:rsidRPr="00800A18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 a jejich videa při nákupu kosmetiky?</w:t>
      </w:r>
    </w:p>
    <w:p w14:paraId="291DA306" w14:textId="77777777" w:rsidR="003938EC" w:rsidRPr="00800A18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2"/>
          <w:szCs w:val="22"/>
          <w:lang w:val="cs-CZ"/>
        </w:rPr>
      </w:pPr>
      <w:r w:rsidRPr="00800A18">
        <w:rPr>
          <w:rFonts w:ascii="Arial" w:hAnsi="Arial" w:cs="Arial"/>
          <w:i/>
          <w:color w:val="000000"/>
          <w:sz w:val="22"/>
          <w:szCs w:val="22"/>
          <w:lang w:val="cs-CZ"/>
        </w:rPr>
        <w:t>Mě osobně ano.</w:t>
      </w:r>
    </w:p>
    <w:p w14:paraId="4568D5A7" w14:textId="77777777" w:rsidR="00800A18" w:rsidRDefault="00800A18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  <w:lang w:val="cs-CZ"/>
        </w:rPr>
      </w:pPr>
    </w:p>
    <w:p w14:paraId="7103F345" w14:textId="1A4E7BCE" w:rsidR="003938EC" w:rsidRPr="00800A18" w:rsidRDefault="003938EC" w:rsidP="00800A18">
      <w:pPr>
        <w:widowControl w:val="0"/>
        <w:tabs>
          <w:tab w:val="left" w:pos="5356"/>
        </w:tabs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cs-CZ"/>
        </w:rPr>
      </w:pPr>
      <w:r w:rsidRPr="00800A18">
        <w:rPr>
          <w:rFonts w:ascii="Arial" w:hAnsi="Arial" w:cs="Arial"/>
          <w:b/>
          <w:color w:val="000000"/>
          <w:sz w:val="22"/>
          <w:szCs w:val="22"/>
          <w:lang w:val="cs-CZ"/>
        </w:rPr>
        <w:t>23. Pokud tě ovlivňují, vadí ti to nebo naopak?</w:t>
      </w:r>
      <w:r w:rsidR="00800A18">
        <w:rPr>
          <w:rFonts w:ascii="Arial" w:hAnsi="Arial" w:cs="Arial"/>
          <w:b/>
          <w:color w:val="000000"/>
          <w:sz w:val="22"/>
          <w:szCs w:val="22"/>
          <w:lang w:val="cs-CZ"/>
        </w:rPr>
        <w:tab/>
      </w:r>
    </w:p>
    <w:p w14:paraId="3F9892F4" w14:textId="19D50AE6" w:rsidR="003938EC" w:rsidRPr="00800A18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2"/>
          <w:szCs w:val="22"/>
          <w:lang w:val="cs-CZ"/>
        </w:rPr>
      </w:pPr>
      <w:r w:rsidRPr="00800A18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Ano, </w:t>
      </w:r>
      <w:r w:rsidR="00800A18">
        <w:rPr>
          <w:rFonts w:ascii="Arial" w:hAnsi="Arial" w:cs="Arial"/>
          <w:i/>
          <w:color w:val="000000"/>
          <w:sz w:val="22"/>
          <w:szCs w:val="22"/>
          <w:lang w:val="cs-CZ"/>
        </w:rPr>
        <w:t>vadí. S</w:t>
      </w:r>
      <w:r w:rsidRPr="00800A18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vým způsobem je to </w:t>
      </w:r>
      <w:r w:rsidR="00800A18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ale </w:t>
      </w:r>
      <w:r w:rsidRPr="00800A18">
        <w:rPr>
          <w:rFonts w:ascii="Arial" w:hAnsi="Arial" w:cs="Arial"/>
          <w:i/>
          <w:color w:val="000000"/>
          <w:sz w:val="22"/>
          <w:szCs w:val="22"/>
          <w:lang w:val="cs-CZ"/>
        </w:rPr>
        <w:t>pořád na mě, zda si produkt koupím</w:t>
      </w:r>
      <w:r w:rsidR="00800A18">
        <w:rPr>
          <w:rFonts w:ascii="Arial" w:hAnsi="Arial" w:cs="Arial"/>
          <w:i/>
          <w:color w:val="000000"/>
          <w:sz w:val="22"/>
          <w:szCs w:val="22"/>
          <w:lang w:val="cs-CZ"/>
        </w:rPr>
        <w:t>, nebo ne.</w:t>
      </w:r>
    </w:p>
    <w:p w14:paraId="61D9488C" w14:textId="77777777" w:rsidR="00800A18" w:rsidRDefault="00800A18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  <w:lang w:val="cs-CZ"/>
        </w:rPr>
      </w:pPr>
    </w:p>
    <w:p w14:paraId="5B4A8244" w14:textId="77777777" w:rsidR="003938EC" w:rsidRPr="00800A18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cs-CZ"/>
        </w:rPr>
      </w:pPr>
      <w:r w:rsidRPr="00800A18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24. Kolikrát sis koupila produkty, které některý </w:t>
      </w:r>
      <w:proofErr w:type="spellStart"/>
      <w:r w:rsidRPr="00800A18">
        <w:rPr>
          <w:rFonts w:ascii="Arial" w:hAnsi="Arial" w:cs="Arial"/>
          <w:b/>
          <w:color w:val="000000"/>
          <w:sz w:val="22"/>
          <w:szCs w:val="22"/>
          <w:lang w:val="cs-CZ"/>
        </w:rPr>
        <w:t>beauty</w:t>
      </w:r>
      <w:proofErr w:type="spellEnd"/>
      <w:r w:rsidRPr="00800A18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 </w:t>
      </w:r>
      <w:proofErr w:type="spellStart"/>
      <w:r w:rsidRPr="00800A18">
        <w:rPr>
          <w:rFonts w:ascii="Arial" w:hAnsi="Arial" w:cs="Arial"/>
          <w:b/>
          <w:color w:val="000000"/>
          <w:sz w:val="22"/>
          <w:szCs w:val="22"/>
          <w:lang w:val="cs-CZ"/>
        </w:rPr>
        <w:t>vloger</w:t>
      </w:r>
      <w:proofErr w:type="spellEnd"/>
      <w:r w:rsidRPr="00800A18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 doporučoval ve svých videích?</w:t>
      </w:r>
    </w:p>
    <w:p w14:paraId="54744C8F" w14:textId="7A1041AD" w:rsidR="003938EC" w:rsidRPr="00800A18" w:rsidRDefault="00800A18" w:rsidP="00B72F52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2"/>
          <w:szCs w:val="22"/>
          <w:lang w:val="cs-CZ"/>
        </w:rPr>
      </w:pPr>
      <w:r>
        <w:rPr>
          <w:rFonts w:ascii="Arial" w:hAnsi="Arial" w:cs="Arial"/>
          <w:i/>
          <w:color w:val="000000"/>
          <w:sz w:val="22"/>
          <w:szCs w:val="22"/>
          <w:lang w:val="cs-CZ"/>
        </w:rPr>
        <w:t>Už několikrát. Možná tak jednou za dva měsíce.</w:t>
      </w:r>
    </w:p>
    <w:p w14:paraId="67C11DBD" w14:textId="77777777" w:rsidR="00800A18" w:rsidRDefault="00800A18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  <w:lang w:val="cs-CZ"/>
        </w:rPr>
      </w:pPr>
    </w:p>
    <w:p w14:paraId="0CA9EC55" w14:textId="77777777" w:rsidR="003938EC" w:rsidRPr="00800A18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cs-CZ"/>
        </w:rPr>
      </w:pPr>
      <w:r w:rsidRPr="00800A18">
        <w:rPr>
          <w:rFonts w:ascii="Arial" w:hAnsi="Arial" w:cs="Arial"/>
          <w:b/>
          <w:color w:val="000000"/>
          <w:sz w:val="22"/>
          <w:szCs w:val="22"/>
          <w:lang w:val="cs-CZ"/>
        </w:rPr>
        <w:t>25. Mění se tvoje ovlivnitelnost při sponzorovaném videu a klasickém, ve kterém není obsažen</w:t>
      </w:r>
      <w:r w:rsidRPr="00B72F52">
        <w:rPr>
          <w:rFonts w:ascii="Arial" w:hAnsi="Arial" w:cs="Arial"/>
          <w:color w:val="000000"/>
          <w:sz w:val="22"/>
          <w:szCs w:val="22"/>
          <w:lang w:val="cs-CZ"/>
        </w:rPr>
        <w:t xml:space="preserve"> </w:t>
      </w:r>
      <w:proofErr w:type="spellStart"/>
      <w:r w:rsidRPr="00800A18">
        <w:rPr>
          <w:rFonts w:ascii="Arial" w:hAnsi="Arial" w:cs="Arial"/>
          <w:b/>
          <w:color w:val="000000"/>
          <w:sz w:val="22"/>
          <w:szCs w:val="22"/>
          <w:lang w:val="cs-CZ"/>
        </w:rPr>
        <w:t>product</w:t>
      </w:r>
      <w:proofErr w:type="spellEnd"/>
      <w:r w:rsidRPr="00800A18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 </w:t>
      </w:r>
      <w:proofErr w:type="spellStart"/>
      <w:r w:rsidRPr="00800A18">
        <w:rPr>
          <w:rFonts w:ascii="Arial" w:hAnsi="Arial" w:cs="Arial"/>
          <w:b/>
          <w:color w:val="000000"/>
          <w:sz w:val="22"/>
          <w:szCs w:val="22"/>
          <w:lang w:val="cs-CZ"/>
        </w:rPr>
        <w:t>placement</w:t>
      </w:r>
      <w:proofErr w:type="spellEnd"/>
      <w:r w:rsidRPr="00800A18">
        <w:rPr>
          <w:rFonts w:ascii="Arial" w:hAnsi="Arial" w:cs="Arial"/>
          <w:b/>
          <w:color w:val="000000"/>
          <w:sz w:val="22"/>
          <w:szCs w:val="22"/>
          <w:lang w:val="cs-CZ"/>
        </w:rPr>
        <w:t>?</w:t>
      </w:r>
    </w:p>
    <w:p w14:paraId="6DDC3F4F" w14:textId="1340DBFF" w:rsidR="003938EC" w:rsidRPr="00800A18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2"/>
          <w:szCs w:val="22"/>
          <w:lang w:val="cs-CZ"/>
        </w:rPr>
      </w:pPr>
      <w:r w:rsidRPr="00800A18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Ne, nějak </w:t>
      </w:r>
      <w:r w:rsidR="00800A18">
        <w:rPr>
          <w:rFonts w:ascii="Arial" w:hAnsi="Arial" w:cs="Arial"/>
          <w:i/>
          <w:color w:val="000000"/>
          <w:sz w:val="22"/>
          <w:szCs w:val="22"/>
          <w:lang w:val="cs-CZ"/>
        </w:rPr>
        <w:t>rozdíly</w:t>
      </w:r>
      <w:r w:rsidRPr="00800A18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 nevnímám.</w:t>
      </w:r>
    </w:p>
    <w:p w14:paraId="769ED7AA" w14:textId="77777777" w:rsidR="00800A18" w:rsidRDefault="00800A18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  <w:lang w:val="cs-CZ"/>
        </w:rPr>
      </w:pPr>
    </w:p>
    <w:p w14:paraId="3575B003" w14:textId="77777777" w:rsidR="003938EC" w:rsidRPr="00800A18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cs-CZ"/>
        </w:rPr>
      </w:pPr>
      <w:r w:rsidRPr="00800A18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26. Pokud dáš na doporučení </w:t>
      </w:r>
      <w:proofErr w:type="spellStart"/>
      <w:r w:rsidRPr="00800A18">
        <w:rPr>
          <w:rFonts w:ascii="Arial" w:hAnsi="Arial" w:cs="Arial"/>
          <w:b/>
          <w:color w:val="000000"/>
          <w:sz w:val="22"/>
          <w:szCs w:val="22"/>
          <w:lang w:val="cs-CZ"/>
        </w:rPr>
        <w:t>vlogera</w:t>
      </w:r>
      <w:proofErr w:type="spellEnd"/>
      <w:r w:rsidRPr="00800A18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, koupíš si produkt </w:t>
      </w:r>
      <w:proofErr w:type="gramStart"/>
      <w:r w:rsidRPr="00800A18">
        <w:rPr>
          <w:rFonts w:ascii="Arial" w:hAnsi="Arial" w:cs="Arial"/>
          <w:b/>
          <w:color w:val="000000"/>
          <w:sz w:val="22"/>
          <w:szCs w:val="22"/>
          <w:lang w:val="cs-CZ"/>
        </w:rPr>
        <w:t>okamžitě a nebo si</w:t>
      </w:r>
      <w:proofErr w:type="gramEnd"/>
      <w:r w:rsidRPr="00800A18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 na doporučení</w:t>
      </w:r>
      <w:r w:rsidRPr="00B72F52">
        <w:rPr>
          <w:rFonts w:ascii="Arial" w:hAnsi="Arial" w:cs="Arial"/>
          <w:color w:val="000000"/>
          <w:sz w:val="22"/>
          <w:szCs w:val="22"/>
          <w:lang w:val="cs-CZ"/>
        </w:rPr>
        <w:t xml:space="preserve"> </w:t>
      </w:r>
      <w:r w:rsidRPr="00800A18">
        <w:rPr>
          <w:rFonts w:ascii="Arial" w:hAnsi="Arial" w:cs="Arial"/>
          <w:b/>
          <w:color w:val="000000"/>
          <w:sz w:val="22"/>
          <w:szCs w:val="22"/>
          <w:lang w:val="cs-CZ"/>
        </w:rPr>
        <w:t>častěji vzpomeneš až zpětně, kdy ti např. dojde řasenka a vybíráš novou?</w:t>
      </w:r>
    </w:p>
    <w:p w14:paraId="7EEE35BB" w14:textId="77777777" w:rsidR="003938EC" w:rsidRPr="00800A18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2"/>
          <w:szCs w:val="22"/>
          <w:lang w:val="cs-CZ"/>
        </w:rPr>
      </w:pPr>
      <w:r w:rsidRPr="00800A18">
        <w:rPr>
          <w:rFonts w:ascii="Arial" w:hAnsi="Arial" w:cs="Arial"/>
          <w:i/>
          <w:color w:val="000000"/>
          <w:sz w:val="22"/>
          <w:szCs w:val="22"/>
          <w:lang w:val="cs-CZ"/>
        </w:rPr>
        <w:lastRenderedPageBreak/>
        <w:t>Hodně často zhlédnu ještě víc recenzí a rozmyslím se až podle sebe.</w:t>
      </w:r>
    </w:p>
    <w:p w14:paraId="46C48633" w14:textId="77777777" w:rsidR="00800A18" w:rsidRDefault="00800A18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  <w:lang w:val="cs-CZ"/>
        </w:rPr>
      </w:pPr>
    </w:p>
    <w:p w14:paraId="1390548D" w14:textId="77777777" w:rsidR="003938EC" w:rsidRPr="00800A18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cs-CZ"/>
        </w:rPr>
      </w:pPr>
      <w:r w:rsidRPr="00800A18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27. Máš své oblíbené </w:t>
      </w:r>
      <w:proofErr w:type="spellStart"/>
      <w:r w:rsidRPr="00800A18">
        <w:rPr>
          <w:rFonts w:ascii="Arial" w:hAnsi="Arial" w:cs="Arial"/>
          <w:b/>
          <w:color w:val="000000"/>
          <w:sz w:val="22"/>
          <w:szCs w:val="22"/>
          <w:lang w:val="cs-CZ"/>
        </w:rPr>
        <w:t>vlogery</w:t>
      </w:r>
      <w:proofErr w:type="spellEnd"/>
      <w:r w:rsidRPr="00800A18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 na jejichž doporučení bez výjimek dáš?</w:t>
      </w:r>
    </w:p>
    <w:p w14:paraId="23086464" w14:textId="78FF6590" w:rsidR="003938EC" w:rsidRPr="00800A18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2"/>
          <w:szCs w:val="22"/>
          <w:lang w:val="cs-CZ"/>
        </w:rPr>
      </w:pPr>
      <w:r w:rsidRPr="00800A18">
        <w:rPr>
          <w:rFonts w:ascii="Arial" w:hAnsi="Arial" w:cs="Arial"/>
          <w:i/>
          <w:color w:val="000000"/>
          <w:sz w:val="22"/>
          <w:szCs w:val="22"/>
          <w:lang w:val="cs-CZ"/>
        </w:rPr>
        <w:t>Ano</w:t>
      </w:r>
      <w:r w:rsidR="00800A18">
        <w:rPr>
          <w:rFonts w:ascii="Arial" w:hAnsi="Arial" w:cs="Arial"/>
          <w:i/>
          <w:color w:val="000000"/>
          <w:sz w:val="22"/>
          <w:szCs w:val="22"/>
          <w:lang w:val="cs-CZ"/>
        </w:rPr>
        <w:t>,</w:t>
      </w:r>
      <w:r w:rsidR="00190649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 např. </w:t>
      </w:r>
      <w:proofErr w:type="spellStart"/>
      <w:r w:rsidR="00190649">
        <w:rPr>
          <w:rFonts w:ascii="Arial" w:hAnsi="Arial" w:cs="Arial"/>
          <w:i/>
          <w:color w:val="000000"/>
          <w:sz w:val="22"/>
          <w:szCs w:val="22"/>
          <w:lang w:val="cs-CZ"/>
        </w:rPr>
        <w:t>Get</w:t>
      </w:r>
      <w:proofErr w:type="spellEnd"/>
      <w:r w:rsidR="00190649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 </w:t>
      </w:r>
      <w:proofErr w:type="spellStart"/>
      <w:r w:rsidR="00190649">
        <w:rPr>
          <w:rFonts w:ascii="Arial" w:hAnsi="Arial" w:cs="Arial"/>
          <w:i/>
          <w:color w:val="000000"/>
          <w:sz w:val="22"/>
          <w:szCs w:val="22"/>
          <w:lang w:val="cs-CZ"/>
        </w:rPr>
        <w:t>T</w:t>
      </w:r>
      <w:r w:rsidRPr="00800A18">
        <w:rPr>
          <w:rFonts w:ascii="Arial" w:hAnsi="Arial" w:cs="Arial"/>
          <w:i/>
          <w:color w:val="000000"/>
          <w:sz w:val="22"/>
          <w:szCs w:val="22"/>
          <w:lang w:val="cs-CZ"/>
        </w:rPr>
        <w:t>he</w:t>
      </w:r>
      <w:proofErr w:type="spellEnd"/>
      <w:r w:rsidRPr="00800A18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 </w:t>
      </w:r>
      <w:proofErr w:type="spellStart"/>
      <w:r w:rsidRPr="00800A18">
        <w:rPr>
          <w:rFonts w:ascii="Arial" w:hAnsi="Arial" w:cs="Arial"/>
          <w:i/>
          <w:color w:val="000000"/>
          <w:sz w:val="22"/>
          <w:szCs w:val="22"/>
          <w:lang w:val="cs-CZ"/>
        </w:rPr>
        <w:t>Louk</w:t>
      </w:r>
      <w:proofErr w:type="spellEnd"/>
      <w:r w:rsidR="00800A18">
        <w:rPr>
          <w:rFonts w:ascii="Arial" w:hAnsi="Arial" w:cs="Arial"/>
          <w:i/>
          <w:color w:val="000000"/>
          <w:sz w:val="22"/>
          <w:szCs w:val="22"/>
          <w:lang w:val="cs-CZ"/>
        </w:rPr>
        <w:t>.</w:t>
      </w:r>
    </w:p>
    <w:p w14:paraId="7C5D2CAA" w14:textId="77777777" w:rsidR="00800A18" w:rsidRDefault="00800A18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  <w:lang w:val="cs-CZ"/>
        </w:rPr>
      </w:pPr>
    </w:p>
    <w:p w14:paraId="14000887" w14:textId="77777777" w:rsidR="003938EC" w:rsidRPr="00800A18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cs-CZ"/>
        </w:rPr>
      </w:pPr>
      <w:r w:rsidRPr="00800A18">
        <w:rPr>
          <w:rFonts w:ascii="Arial" w:hAnsi="Arial" w:cs="Arial"/>
          <w:b/>
          <w:color w:val="000000"/>
          <w:sz w:val="22"/>
          <w:szCs w:val="22"/>
          <w:lang w:val="cs-CZ"/>
        </w:rPr>
        <w:t>28. Pokud ano, co za takový jev může? Podobný vzhled, stejný typ pleti nebo vlasů, přibližně</w:t>
      </w:r>
      <w:r w:rsidRPr="00B72F52">
        <w:rPr>
          <w:rFonts w:ascii="Arial" w:hAnsi="Arial" w:cs="Arial"/>
          <w:color w:val="000000"/>
          <w:sz w:val="22"/>
          <w:szCs w:val="22"/>
          <w:lang w:val="cs-CZ"/>
        </w:rPr>
        <w:t xml:space="preserve"> </w:t>
      </w:r>
      <w:r w:rsidRPr="00800A18">
        <w:rPr>
          <w:rFonts w:ascii="Arial" w:hAnsi="Arial" w:cs="Arial"/>
          <w:b/>
          <w:color w:val="000000"/>
          <w:sz w:val="22"/>
          <w:szCs w:val="22"/>
          <w:lang w:val="cs-CZ"/>
        </w:rPr>
        <w:t>stejný věk nebo jen obliba jejich videí?</w:t>
      </w:r>
    </w:p>
    <w:p w14:paraId="6053DF5C" w14:textId="77777777" w:rsidR="003938EC" w:rsidRPr="00800A18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2"/>
          <w:szCs w:val="22"/>
          <w:lang w:val="cs-CZ"/>
        </w:rPr>
      </w:pPr>
      <w:r w:rsidRPr="00800A18">
        <w:rPr>
          <w:rFonts w:ascii="Arial" w:hAnsi="Arial" w:cs="Arial"/>
          <w:i/>
          <w:color w:val="000000"/>
          <w:sz w:val="22"/>
          <w:szCs w:val="22"/>
          <w:lang w:val="cs-CZ"/>
        </w:rPr>
        <w:t>Myslím, že je hodně upřímná a když se jí něco nelíbí, tak to narovinu řekne.</w:t>
      </w:r>
    </w:p>
    <w:p w14:paraId="1D87634E" w14:textId="77777777" w:rsidR="00800A18" w:rsidRDefault="00800A18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  <w:lang w:val="cs-CZ"/>
        </w:rPr>
      </w:pPr>
    </w:p>
    <w:p w14:paraId="48344C20" w14:textId="3CFBA65D" w:rsidR="003938EC" w:rsidRPr="004121F6" w:rsidRDefault="003938EC" w:rsidP="00D64F9F">
      <w:pPr>
        <w:widowControl w:val="0"/>
        <w:autoSpaceDE w:val="0"/>
        <w:autoSpaceDN w:val="0"/>
        <w:adjustRightInd w:val="0"/>
        <w:rPr>
          <w:rFonts w:ascii="Arial" w:hAnsi="Arial" w:cs="Arial"/>
          <w:b/>
          <w:strike/>
          <w:sz w:val="22"/>
          <w:szCs w:val="22"/>
          <w:lang w:val="cs-CZ"/>
        </w:rPr>
      </w:pPr>
      <w:r w:rsidRPr="004121F6">
        <w:rPr>
          <w:rFonts w:ascii="Arial" w:hAnsi="Arial" w:cs="Arial"/>
          <w:b/>
          <w:strike/>
          <w:color w:val="000000"/>
          <w:sz w:val="22"/>
          <w:szCs w:val="22"/>
          <w:lang w:val="cs-CZ"/>
        </w:rPr>
        <w:t xml:space="preserve">29. Pokud na tebe </w:t>
      </w:r>
      <w:proofErr w:type="spellStart"/>
      <w:r w:rsidRPr="004121F6">
        <w:rPr>
          <w:rFonts w:ascii="Arial" w:hAnsi="Arial" w:cs="Arial"/>
          <w:b/>
          <w:strike/>
          <w:color w:val="000000"/>
          <w:sz w:val="22"/>
          <w:szCs w:val="22"/>
          <w:lang w:val="cs-CZ"/>
        </w:rPr>
        <w:t>vlogeři</w:t>
      </w:r>
      <w:proofErr w:type="spellEnd"/>
      <w:r w:rsidRPr="004121F6">
        <w:rPr>
          <w:rFonts w:ascii="Arial" w:hAnsi="Arial" w:cs="Arial"/>
          <w:b/>
          <w:strike/>
          <w:color w:val="000000"/>
          <w:sz w:val="22"/>
          <w:szCs w:val="22"/>
          <w:lang w:val="cs-CZ"/>
        </w:rPr>
        <w:t xml:space="preserve"> vliv nemají, čemu to připisuješ? Mohli by něco změnit, aby na tebe</w:t>
      </w:r>
      <w:r w:rsidRPr="004121F6">
        <w:rPr>
          <w:rFonts w:ascii="Arial" w:hAnsi="Arial" w:cs="Arial"/>
          <w:strike/>
          <w:color w:val="000000"/>
          <w:sz w:val="22"/>
          <w:szCs w:val="22"/>
          <w:lang w:val="cs-CZ"/>
        </w:rPr>
        <w:t xml:space="preserve"> </w:t>
      </w:r>
      <w:r w:rsidRPr="004121F6">
        <w:rPr>
          <w:rFonts w:ascii="Arial" w:hAnsi="Arial" w:cs="Arial"/>
          <w:b/>
          <w:strike/>
          <w:color w:val="000000"/>
          <w:sz w:val="22"/>
          <w:szCs w:val="22"/>
          <w:lang w:val="cs-CZ"/>
        </w:rPr>
        <w:t>jejich doporučení produktů mělo větší vliv?</w:t>
      </w:r>
    </w:p>
    <w:p w14:paraId="1D2A11A2" w14:textId="77777777" w:rsidR="00D64F9F" w:rsidRPr="00D64F9F" w:rsidRDefault="00D64F9F" w:rsidP="00D64F9F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cs-CZ"/>
        </w:rPr>
      </w:pPr>
    </w:p>
    <w:p w14:paraId="195939D3" w14:textId="77777777" w:rsidR="003938EC" w:rsidRPr="00D64F9F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u w:val="single"/>
          <w:lang w:val="cs-CZ"/>
        </w:rPr>
      </w:pPr>
      <w:r w:rsidRPr="00D64F9F">
        <w:rPr>
          <w:rFonts w:ascii="Arial" w:hAnsi="Arial" w:cs="Arial"/>
          <w:b/>
          <w:bCs/>
          <w:color w:val="000000"/>
          <w:sz w:val="22"/>
          <w:szCs w:val="22"/>
          <w:u w:val="single"/>
          <w:lang w:val="cs-CZ"/>
        </w:rPr>
        <w:t>VNÍMÁNÍ VLOGERŮ</w:t>
      </w:r>
    </w:p>
    <w:p w14:paraId="5CF89D75" w14:textId="3B7BA194" w:rsidR="003938EC" w:rsidRPr="00D64F9F" w:rsidRDefault="003938EC" w:rsidP="00D64F9F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cs-CZ"/>
        </w:rPr>
      </w:pPr>
      <w:r w:rsidRPr="00D64F9F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30. Jak vnímáš </w:t>
      </w:r>
      <w:proofErr w:type="spellStart"/>
      <w:r w:rsidRPr="00D64F9F">
        <w:rPr>
          <w:rFonts w:ascii="Arial" w:hAnsi="Arial" w:cs="Arial"/>
          <w:b/>
          <w:color w:val="000000"/>
          <w:sz w:val="22"/>
          <w:szCs w:val="22"/>
          <w:lang w:val="cs-CZ"/>
        </w:rPr>
        <w:t>vlogery</w:t>
      </w:r>
      <w:proofErr w:type="spellEnd"/>
      <w:r w:rsidRPr="00D64F9F">
        <w:rPr>
          <w:rFonts w:ascii="Arial" w:hAnsi="Arial" w:cs="Arial"/>
          <w:b/>
          <w:color w:val="000000"/>
          <w:sz w:val="22"/>
          <w:szCs w:val="22"/>
          <w:lang w:val="cs-CZ"/>
        </w:rPr>
        <w:t>, kteří naprosto bezprostředně informují o tom, se kterými</w:t>
      </w:r>
      <w:r w:rsidR="00D64F9F" w:rsidRPr="00D64F9F">
        <w:rPr>
          <w:rFonts w:ascii="Arial" w:hAnsi="Arial" w:cs="Arial"/>
          <w:b/>
          <w:sz w:val="22"/>
          <w:szCs w:val="22"/>
          <w:lang w:val="cs-CZ"/>
        </w:rPr>
        <w:t xml:space="preserve"> </w:t>
      </w:r>
      <w:r w:rsidRPr="00D64F9F">
        <w:rPr>
          <w:rFonts w:ascii="Arial" w:hAnsi="Arial" w:cs="Arial"/>
          <w:b/>
          <w:color w:val="000000"/>
          <w:sz w:val="22"/>
          <w:szCs w:val="22"/>
          <w:lang w:val="cs-CZ"/>
        </w:rPr>
        <w:t>značkami</w:t>
      </w:r>
      <w:r w:rsidRPr="00B72F52">
        <w:rPr>
          <w:rFonts w:ascii="Arial" w:hAnsi="Arial" w:cs="Arial"/>
          <w:color w:val="000000"/>
          <w:sz w:val="22"/>
          <w:szCs w:val="22"/>
          <w:lang w:val="cs-CZ"/>
        </w:rPr>
        <w:t xml:space="preserve"> </w:t>
      </w:r>
      <w:r w:rsidRPr="00D64F9F">
        <w:rPr>
          <w:rFonts w:ascii="Arial" w:hAnsi="Arial" w:cs="Arial"/>
          <w:b/>
          <w:color w:val="000000"/>
          <w:sz w:val="22"/>
          <w:szCs w:val="22"/>
          <w:lang w:val="cs-CZ"/>
        </w:rPr>
        <w:t>spolupracují a každé sponzorované video označí?</w:t>
      </w:r>
    </w:p>
    <w:p w14:paraId="48BD863E" w14:textId="0C786C57" w:rsidR="003938EC" w:rsidRPr="004121F6" w:rsidRDefault="003938EC" w:rsidP="00D64F9F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2"/>
          <w:szCs w:val="22"/>
          <w:lang w:val="cs-CZ"/>
        </w:rPr>
      </w:pPr>
      <w:r w:rsidRPr="004121F6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Vnímám to dobře. Působí </w:t>
      </w:r>
      <w:r w:rsidR="009B180C">
        <w:rPr>
          <w:rFonts w:ascii="Arial" w:hAnsi="Arial" w:cs="Arial"/>
          <w:i/>
          <w:color w:val="000000"/>
          <w:sz w:val="22"/>
          <w:szCs w:val="22"/>
          <w:lang w:val="cs-CZ"/>
        </w:rPr>
        <w:t>důvěryhodně. Jako že nic neskrývají.</w:t>
      </w:r>
    </w:p>
    <w:p w14:paraId="43BED581" w14:textId="77777777" w:rsidR="00D64F9F" w:rsidRDefault="00D64F9F" w:rsidP="00D64F9F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  <w:lang w:val="cs-CZ"/>
        </w:rPr>
      </w:pPr>
    </w:p>
    <w:p w14:paraId="29D3D237" w14:textId="77777777" w:rsidR="003938EC" w:rsidRPr="00D64F9F" w:rsidRDefault="003938EC" w:rsidP="00D64F9F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cs-CZ"/>
        </w:rPr>
      </w:pPr>
      <w:r w:rsidRPr="00D64F9F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31. Vybavíš si některé takové </w:t>
      </w:r>
      <w:proofErr w:type="spellStart"/>
      <w:r w:rsidRPr="00D64F9F">
        <w:rPr>
          <w:rFonts w:ascii="Arial" w:hAnsi="Arial" w:cs="Arial"/>
          <w:b/>
          <w:color w:val="000000"/>
          <w:sz w:val="22"/>
          <w:szCs w:val="22"/>
          <w:lang w:val="cs-CZ"/>
        </w:rPr>
        <w:t>beauty</w:t>
      </w:r>
      <w:proofErr w:type="spellEnd"/>
      <w:r w:rsidRPr="00D64F9F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 </w:t>
      </w:r>
      <w:proofErr w:type="spellStart"/>
      <w:r w:rsidRPr="00D64F9F">
        <w:rPr>
          <w:rFonts w:ascii="Arial" w:hAnsi="Arial" w:cs="Arial"/>
          <w:b/>
          <w:color w:val="000000"/>
          <w:sz w:val="22"/>
          <w:szCs w:val="22"/>
          <w:lang w:val="cs-CZ"/>
        </w:rPr>
        <w:t>vlogery</w:t>
      </w:r>
      <w:proofErr w:type="spellEnd"/>
      <w:r w:rsidRPr="00D64F9F">
        <w:rPr>
          <w:rFonts w:ascii="Arial" w:hAnsi="Arial" w:cs="Arial"/>
          <w:b/>
          <w:color w:val="000000"/>
          <w:sz w:val="22"/>
          <w:szCs w:val="22"/>
          <w:lang w:val="cs-CZ"/>
        </w:rPr>
        <w:t>?</w:t>
      </w:r>
    </w:p>
    <w:p w14:paraId="3E344BB7" w14:textId="2B3B937D" w:rsidR="003938EC" w:rsidRPr="004121F6" w:rsidRDefault="00C757BC" w:rsidP="00D64F9F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2"/>
          <w:szCs w:val="22"/>
          <w:lang w:val="cs-CZ"/>
        </w:rPr>
      </w:pPr>
      <w:proofErr w:type="spellStart"/>
      <w:r>
        <w:rPr>
          <w:rFonts w:ascii="Arial" w:hAnsi="Arial" w:cs="Arial"/>
          <w:i/>
          <w:color w:val="000000"/>
          <w:sz w:val="22"/>
          <w:szCs w:val="22"/>
          <w:lang w:val="cs-CZ"/>
        </w:rPr>
        <w:t>Get</w:t>
      </w:r>
      <w:proofErr w:type="spellEnd"/>
      <w:r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 </w:t>
      </w:r>
      <w:proofErr w:type="spellStart"/>
      <w:r>
        <w:rPr>
          <w:rFonts w:ascii="Arial" w:hAnsi="Arial" w:cs="Arial"/>
          <w:i/>
          <w:color w:val="000000"/>
          <w:sz w:val="22"/>
          <w:szCs w:val="22"/>
          <w:lang w:val="cs-CZ"/>
        </w:rPr>
        <w:t>T</w:t>
      </w:r>
      <w:r w:rsidR="003938EC" w:rsidRPr="004121F6">
        <w:rPr>
          <w:rFonts w:ascii="Arial" w:hAnsi="Arial" w:cs="Arial"/>
          <w:i/>
          <w:color w:val="000000"/>
          <w:sz w:val="22"/>
          <w:szCs w:val="22"/>
          <w:lang w:val="cs-CZ"/>
        </w:rPr>
        <w:t>he</w:t>
      </w:r>
      <w:proofErr w:type="spellEnd"/>
      <w:r w:rsidR="003938EC" w:rsidRPr="004121F6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 </w:t>
      </w:r>
      <w:proofErr w:type="spellStart"/>
      <w:r w:rsidR="003938EC" w:rsidRPr="004121F6">
        <w:rPr>
          <w:rFonts w:ascii="Arial" w:hAnsi="Arial" w:cs="Arial"/>
          <w:i/>
          <w:color w:val="000000"/>
          <w:sz w:val="22"/>
          <w:szCs w:val="22"/>
          <w:lang w:val="cs-CZ"/>
        </w:rPr>
        <w:t>Louk</w:t>
      </w:r>
      <w:proofErr w:type="spellEnd"/>
      <w:r w:rsidR="003938EC" w:rsidRPr="004121F6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, Petra </w:t>
      </w:r>
      <w:proofErr w:type="spellStart"/>
      <w:r w:rsidR="003938EC" w:rsidRPr="004121F6">
        <w:rPr>
          <w:rFonts w:ascii="Arial" w:hAnsi="Arial" w:cs="Arial"/>
          <w:i/>
          <w:color w:val="000000"/>
          <w:sz w:val="22"/>
          <w:szCs w:val="22"/>
          <w:lang w:val="cs-CZ"/>
        </w:rPr>
        <w:t>Lovely</w:t>
      </w:r>
      <w:proofErr w:type="spellEnd"/>
      <w:r w:rsidR="009B180C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 </w:t>
      </w:r>
      <w:proofErr w:type="spellStart"/>
      <w:r w:rsidR="003938EC" w:rsidRPr="004121F6">
        <w:rPr>
          <w:rFonts w:ascii="Arial" w:hAnsi="Arial" w:cs="Arial"/>
          <w:i/>
          <w:color w:val="000000"/>
          <w:sz w:val="22"/>
          <w:szCs w:val="22"/>
          <w:lang w:val="cs-CZ"/>
        </w:rPr>
        <w:t>Hair</w:t>
      </w:r>
      <w:proofErr w:type="spellEnd"/>
      <w:r w:rsidR="009B180C">
        <w:rPr>
          <w:rFonts w:ascii="Arial" w:hAnsi="Arial" w:cs="Arial"/>
          <w:i/>
          <w:color w:val="000000"/>
          <w:sz w:val="22"/>
          <w:szCs w:val="22"/>
          <w:lang w:val="cs-CZ"/>
        </w:rPr>
        <w:t>.</w:t>
      </w:r>
    </w:p>
    <w:p w14:paraId="0B119AB8" w14:textId="77777777" w:rsidR="00D64F9F" w:rsidRDefault="00D64F9F" w:rsidP="00D64F9F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  <w:lang w:val="cs-CZ"/>
        </w:rPr>
      </w:pPr>
    </w:p>
    <w:p w14:paraId="77498D1C" w14:textId="77777777" w:rsidR="003938EC" w:rsidRPr="00D64F9F" w:rsidRDefault="003938EC" w:rsidP="00D64F9F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cs-CZ"/>
        </w:rPr>
      </w:pPr>
      <w:r w:rsidRPr="00D64F9F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32. Jak vnímáš </w:t>
      </w:r>
      <w:proofErr w:type="spellStart"/>
      <w:r w:rsidRPr="00D64F9F">
        <w:rPr>
          <w:rFonts w:ascii="Arial" w:hAnsi="Arial" w:cs="Arial"/>
          <w:b/>
          <w:color w:val="000000"/>
          <w:sz w:val="22"/>
          <w:szCs w:val="22"/>
          <w:lang w:val="cs-CZ"/>
        </w:rPr>
        <w:t>beauty</w:t>
      </w:r>
      <w:proofErr w:type="spellEnd"/>
      <w:r w:rsidRPr="00D64F9F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 </w:t>
      </w:r>
      <w:proofErr w:type="spellStart"/>
      <w:r w:rsidRPr="00D64F9F">
        <w:rPr>
          <w:rFonts w:ascii="Arial" w:hAnsi="Arial" w:cs="Arial"/>
          <w:b/>
          <w:color w:val="000000"/>
          <w:sz w:val="22"/>
          <w:szCs w:val="22"/>
          <w:lang w:val="cs-CZ"/>
        </w:rPr>
        <w:t>vlogery</w:t>
      </w:r>
      <w:proofErr w:type="spellEnd"/>
      <w:r w:rsidRPr="00D64F9F">
        <w:rPr>
          <w:rFonts w:ascii="Arial" w:hAnsi="Arial" w:cs="Arial"/>
          <w:b/>
          <w:color w:val="000000"/>
          <w:sz w:val="22"/>
          <w:szCs w:val="22"/>
          <w:lang w:val="cs-CZ"/>
        </w:rPr>
        <w:t>, kteří spolupráce se značkami zatajují?</w:t>
      </w:r>
    </w:p>
    <w:p w14:paraId="5BB75F02" w14:textId="306E46F5" w:rsidR="003938EC" w:rsidRPr="004121F6" w:rsidRDefault="003938EC" w:rsidP="00D64F9F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2"/>
          <w:szCs w:val="22"/>
          <w:lang w:val="cs-CZ"/>
        </w:rPr>
      </w:pPr>
      <w:r w:rsidRPr="004121F6">
        <w:rPr>
          <w:rFonts w:ascii="Arial" w:hAnsi="Arial" w:cs="Arial"/>
          <w:i/>
          <w:color w:val="000000"/>
          <w:sz w:val="22"/>
          <w:szCs w:val="22"/>
          <w:lang w:val="cs-CZ"/>
        </w:rPr>
        <w:t>Myslím, že to jde lehce poznat.</w:t>
      </w:r>
      <w:r w:rsidR="008043B5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 Takové jednání mi nepřijde </w:t>
      </w:r>
      <w:proofErr w:type="spellStart"/>
      <w:r w:rsidR="008043B5">
        <w:rPr>
          <w:rFonts w:ascii="Arial" w:hAnsi="Arial" w:cs="Arial"/>
          <w:i/>
          <w:color w:val="000000"/>
          <w:sz w:val="22"/>
          <w:szCs w:val="22"/>
          <w:lang w:val="cs-CZ"/>
        </w:rPr>
        <w:t>fér</w:t>
      </w:r>
      <w:proofErr w:type="spellEnd"/>
      <w:r w:rsidR="008043B5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 vůči fanouškům.</w:t>
      </w:r>
    </w:p>
    <w:p w14:paraId="3D694B0D" w14:textId="77777777" w:rsidR="00D64F9F" w:rsidRDefault="00D64F9F" w:rsidP="00D64F9F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  <w:lang w:val="cs-CZ"/>
        </w:rPr>
      </w:pPr>
    </w:p>
    <w:p w14:paraId="24C4C90A" w14:textId="77777777" w:rsidR="003938EC" w:rsidRPr="00D64F9F" w:rsidRDefault="003938EC" w:rsidP="00D64F9F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cs-CZ"/>
        </w:rPr>
      </w:pPr>
      <w:r w:rsidRPr="00D64F9F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33. Vybavíš si některé takové </w:t>
      </w:r>
      <w:proofErr w:type="spellStart"/>
      <w:r w:rsidRPr="00D64F9F">
        <w:rPr>
          <w:rFonts w:ascii="Arial" w:hAnsi="Arial" w:cs="Arial"/>
          <w:b/>
          <w:color w:val="000000"/>
          <w:sz w:val="22"/>
          <w:szCs w:val="22"/>
          <w:lang w:val="cs-CZ"/>
        </w:rPr>
        <w:t>vlogery</w:t>
      </w:r>
      <w:proofErr w:type="spellEnd"/>
      <w:r w:rsidRPr="00D64F9F">
        <w:rPr>
          <w:rFonts w:ascii="Arial" w:hAnsi="Arial" w:cs="Arial"/>
          <w:b/>
          <w:color w:val="000000"/>
          <w:sz w:val="22"/>
          <w:szCs w:val="22"/>
          <w:lang w:val="cs-CZ"/>
        </w:rPr>
        <w:t>?</w:t>
      </w:r>
    </w:p>
    <w:p w14:paraId="2C613B08" w14:textId="11A4F4CE" w:rsidR="003938EC" w:rsidRPr="004121F6" w:rsidRDefault="003938EC" w:rsidP="00D64F9F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2"/>
          <w:szCs w:val="22"/>
          <w:lang w:val="cs-CZ"/>
        </w:rPr>
      </w:pPr>
      <w:proofErr w:type="spellStart"/>
      <w:r w:rsidRPr="004121F6">
        <w:rPr>
          <w:rFonts w:ascii="Arial" w:hAnsi="Arial" w:cs="Arial"/>
          <w:i/>
          <w:color w:val="000000"/>
          <w:sz w:val="22"/>
          <w:szCs w:val="22"/>
          <w:lang w:val="cs-CZ"/>
        </w:rPr>
        <w:t>Týnuš</w:t>
      </w:r>
      <w:proofErr w:type="spellEnd"/>
      <w:r w:rsidRPr="004121F6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 </w:t>
      </w:r>
      <w:proofErr w:type="spellStart"/>
      <w:r w:rsidRPr="004121F6">
        <w:rPr>
          <w:rFonts w:ascii="Arial" w:hAnsi="Arial" w:cs="Arial"/>
          <w:i/>
          <w:color w:val="000000"/>
          <w:sz w:val="22"/>
          <w:szCs w:val="22"/>
          <w:lang w:val="cs-CZ"/>
        </w:rPr>
        <w:t>Třešničková</w:t>
      </w:r>
      <w:proofErr w:type="spellEnd"/>
      <w:r w:rsidRPr="004121F6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, </w:t>
      </w:r>
      <w:proofErr w:type="spellStart"/>
      <w:r w:rsidRPr="004121F6">
        <w:rPr>
          <w:rFonts w:ascii="Arial" w:hAnsi="Arial" w:cs="Arial"/>
          <w:i/>
          <w:color w:val="000000"/>
          <w:sz w:val="22"/>
          <w:szCs w:val="22"/>
          <w:lang w:val="cs-CZ"/>
        </w:rPr>
        <w:t>Carrie</w:t>
      </w:r>
      <w:proofErr w:type="spellEnd"/>
      <w:r w:rsidRPr="004121F6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 </w:t>
      </w:r>
      <w:proofErr w:type="spellStart"/>
      <w:r w:rsidRPr="004121F6">
        <w:rPr>
          <w:rFonts w:ascii="Arial" w:hAnsi="Arial" w:cs="Arial"/>
          <w:i/>
          <w:color w:val="000000"/>
          <w:sz w:val="22"/>
          <w:szCs w:val="22"/>
          <w:lang w:val="cs-CZ"/>
        </w:rPr>
        <w:t>Kirsten</w:t>
      </w:r>
      <w:proofErr w:type="spellEnd"/>
      <w:r w:rsidR="008043B5">
        <w:rPr>
          <w:rFonts w:ascii="Arial" w:hAnsi="Arial" w:cs="Arial"/>
          <w:i/>
          <w:color w:val="000000"/>
          <w:sz w:val="22"/>
          <w:szCs w:val="22"/>
          <w:lang w:val="cs-CZ"/>
        </w:rPr>
        <w:t>.</w:t>
      </w:r>
    </w:p>
    <w:p w14:paraId="0B711322" w14:textId="77777777" w:rsidR="00D64F9F" w:rsidRDefault="00D64F9F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  <w:lang w:val="cs-CZ"/>
        </w:rPr>
      </w:pPr>
    </w:p>
    <w:p w14:paraId="292276CD" w14:textId="77777777" w:rsidR="003938EC" w:rsidRPr="00D64F9F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cs-CZ"/>
        </w:rPr>
      </w:pPr>
      <w:r w:rsidRPr="00D64F9F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34. Vybavíš si nějakou kauzu spojenou se </w:t>
      </w:r>
      <w:proofErr w:type="spellStart"/>
      <w:r w:rsidRPr="00D64F9F">
        <w:rPr>
          <w:rFonts w:ascii="Arial" w:hAnsi="Arial" w:cs="Arial"/>
          <w:b/>
          <w:color w:val="000000"/>
          <w:sz w:val="22"/>
          <w:szCs w:val="22"/>
          <w:lang w:val="cs-CZ"/>
        </w:rPr>
        <w:t>spoluprácemi</w:t>
      </w:r>
      <w:proofErr w:type="spellEnd"/>
      <w:r w:rsidRPr="00D64F9F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 ze světa </w:t>
      </w:r>
      <w:proofErr w:type="spellStart"/>
      <w:r w:rsidRPr="00D64F9F">
        <w:rPr>
          <w:rFonts w:ascii="Arial" w:hAnsi="Arial" w:cs="Arial"/>
          <w:b/>
          <w:color w:val="000000"/>
          <w:sz w:val="22"/>
          <w:szCs w:val="22"/>
          <w:lang w:val="cs-CZ"/>
        </w:rPr>
        <w:t>beauty</w:t>
      </w:r>
      <w:proofErr w:type="spellEnd"/>
      <w:r w:rsidRPr="00D64F9F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 na </w:t>
      </w:r>
      <w:proofErr w:type="spellStart"/>
      <w:r w:rsidRPr="00D64F9F">
        <w:rPr>
          <w:rFonts w:ascii="Arial" w:hAnsi="Arial" w:cs="Arial"/>
          <w:b/>
          <w:color w:val="000000"/>
          <w:sz w:val="22"/>
          <w:szCs w:val="22"/>
          <w:lang w:val="cs-CZ"/>
        </w:rPr>
        <w:t>YouTube</w:t>
      </w:r>
      <w:proofErr w:type="spellEnd"/>
      <w:r w:rsidRPr="00D64F9F">
        <w:rPr>
          <w:rFonts w:ascii="Arial" w:hAnsi="Arial" w:cs="Arial"/>
          <w:b/>
          <w:color w:val="000000"/>
          <w:sz w:val="22"/>
          <w:szCs w:val="22"/>
          <w:lang w:val="cs-CZ"/>
        </w:rPr>
        <w:t>?</w:t>
      </w:r>
    </w:p>
    <w:p w14:paraId="2A346899" w14:textId="00504779" w:rsidR="003938EC" w:rsidRPr="004121F6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2"/>
          <w:szCs w:val="22"/>
          <w:lang w:val="cs-CZ"/>
        </w:rPr>
      </w:pPr>
      <w:proofErr w:type="spellStart"/>
      <w:r w:rsidRPr="004121F6">
        <w:rPr>
          <w:rFonts w:ascii="Arial" w:hAnsi="Arial" w:cs="Arial"/>
          <w:i/>
          <w:color w:val="000000"/>
          <w:sz w:val="22"/>
          <w:szCs w:val="22"/>
          <w:lang w:val="cs-CZ"/>
        </w:rPr>
        <w:t>Týnuš</w:t>
      </w:r>
      <w:proofErr w:type="spellEnd"/>
      <w:r w:rsidRPr="004121F6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 </w:t>
      </w:r>
      <w:proofErr w:type="spellStart"/>
      <w:r w:rsidRPr="004121F6">
        <w:rPr>
          <w:rFonts w:ascii="Arial" w:hAnsi="Arial" w:cs="Arial"/>
          <w:i/>
          <w:color w:val="000000"/>
          <w:sz w:val="22"/>
          <w:szCs w:val="22"/>
          <w:lang w:val="cs-CZ"/>
        </w:rPr>
        <w:t>Třešničková</w:t>
      </w:r>
      <w:proofErr w:type="spellEnd"/>
      <w:r w:rsidRPr="004121F6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 a propagace na pomazánkové máslo</w:t>
      </w:r>
      <w:r w:rsidR="008043B5">
        <w:rPr>
          <w:rFonts w:ascii="Arial" w:hAnsi="Arial" w:cs="Arial"/>
          <w:i/>
          <w:color w:val="000000"/>
          <w:sz w:val="22"/>
          <w:szCs w:val="22"/>
          <w:lang w:val="cs-CZ"/>
        </w:rPr>
        <w:t>.</w:t>
      </w:r>
    </w:p>
    <w:p w14:paraId="0BF7B7ED" w14:textId="77777777" w:rsidR="00D64F9F" w:rsidRDefault="00D64F9F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  <w:lang w:val="cs-CZ"/>
        </w:rPr>
      </w:pPr>
    </w:p>
    <w:p w14:paraId="379D6C0E" w14:textId="77777777" w:rsidR="003938EC" w:rsidRPr="00D64F9F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cs-CZ"/>
        </w:rPr>
      </w:pPr>
      <w:r w:rsidRPr="00D64F9F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35. Vnímáš rozdílně </w:t>
      </w:r>
      <w:proofErr w:type="spellStart"/>
      <w:r w:rsidRPr="00D64F9F">
        <w:rPr>
          <w:rFonts w:ascii="Arial" w:hAnsi="Arial" w:cs="Arial"/>
          <w:b/>
          <w:color w:val="000000"/>
          <w:sz w:val="22"/>
          <w:szCs w:val="22"/>
          <w:lang w:val="cs-CZ"/>
        </w:rPr>
        <w:t>vlogery</w:t>
      </w:r>
      <w:proofErr w:type="spellEnd"/>
      <w:r w:rsidRPr="00D64F9F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, kteří se tvorbou na </w:t>
      </w:r>
      <w:proofErr w:type="spellStart"/>
      <w:r w:rsidRPr="00D64F9F">
        <w:rPr>
          <w:rFonts w:ascii="Arial" w:hAnsi="Arial" w:cs="Arial"/>
          <w:b/>
          <w:color w:val="000000"/>
          <w:sz w:val="22"/>
          <w:szCs w:val="22"/>
          <w:lang w:val="cs-CZ"/>
        </w:rPr>
        <w:t>YouTube</w:t>
      </w:r>
      <w:proofErr w:type="spellEnd"/>
      <w:r w:rsidRPr="00D64F9F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 živí a těmi, kteří vytváří videa na</w:t>
      </w:r>
      <w:r w:rsidRPr="00B72F52">
        <w:rPr>
          <w:rFonts w:ascii="Arial" w:hAnsi="Arial" w:cs="Arial"/>
          <w:color w:val="000000"/>
          <w:sz w:val="22"/>
          <w:szCs w:val="22"/>
          <w:lang w:val="cs-CZ"/>
        </w:rPr>
        <w:t xml:space="preserve"> </w:t>
      </w:r>
      <w:proofErr w:type="spellStart"/>
      <w:r w:rsidRPr="00D64F9F">
        <w:rPr>
          <w:rFonts w:ascii="Arial" w:hAnsi="Arial" w:cs="Arial"/>
          <w:b/>
          <w:color w:val="000000"/>
          <w:sz w:val="22"/>
          <w:szCs w:val="22"/>
          <w:lang w:val="cs-CZ"/>
        </w:rPr>
        <w:t>YouTube</w:t>
      </w:r>
      <w:proofErr w:type="spellEnd"/>
      <w:r w:rsidRPr="00D64F9F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 jen jako koníček? Pokud ano, jaké rozdíly to pro tebe představuje?</w:t>
      </w:r>
    </w:p>
    <w:p w14:paraId="2D4730F3" w14:textId="33BE57E6" w:rsidR="003938EC" w:rsidRPr="004121F6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2"/>
          <w:szCs w:val="22"/>
          <w:lang w:val="cs-CZ"/>
        </w:rPr>
      </w:pPr>
      <w:r w:rsidRPr="004121F6">
        <w:rPr>
          <w:rFonts w:ascii="Arial" w:hAnsi="Arial" w:cs="Arial"/>
          <w:i/>
          <w:color w:val="000000"/>
          <w:sz w:val="22"/>
          <w:szCs w:val="22"/>
          <w:lang w:val="cs-CZ"/>
        </w:rPr>
        <w:t>Ne</w:t>
      </w:r>
      <w:r w:rsidR="00B34229">
        <w:rPr>
          <w:rFonts w:ascii="Arial" w:hAnsi="Arial" w:cs="Arial"/>
          <w:i/>
          <w:color w:val="000000"/>
          <w:sz w:val="22"/>
          <w:szCs w:val="22"/>
          <w:lang w:val="cs-CZ"/>
        </w:rPr>
        <w:t>, žádný rozdíl v tomhle nevidím.</w:t>
      </w:r>
    </w:p>
    <w:p w14:paraId="3957B7E5" w14:textId="77777777" w:rsidR="00D64F9F" w:rsidRDefault="00D64F9F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  <w:lang w:val="cs-CZ"/>
        </w:rPr>
      </w:pPr>
    </w:p>
    <w:p w14:paraId="1F2DA848" w14:textId="77777777" w:rsidR="003938EC" w:rsidRPr="00D64F9F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cs-CZ"/>
        </w:rPr>
      </w:pPr>
      <w:r w:rsidRPr="00D64F9F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36. Myslíš si, že někteří </w:t>
      </w:r>
      <w:proofErr w:type="spellStart"/>
      <w:r w:rsidRPr="00D64F9F">
        <w:rPr>
          <w:rFonts w:ascii="Arial" w:hAnsi="Arial" w:cs="Arial"/>
          <w:b/>
          <w:color w:val="000000"/>
          <w:sz w:val="22"/>
          <w:szCs w:val="22"/>
          <w:lang w:val="cs-CZ"/>
        </w:rPr>
        <w:t>vlogeři</w:t>
      </w:r>
      <w:proofErr w:type="spellEnd"/>
      <w:r w:rsidRPr="00D64F9F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 chválí produkty jen kvůli zaplacené spolupráci?</w:t>
      </w:r>
    </w:p>
    <w:p w14:paraId="359D8901" w14:textId="0FBDBEDA" w:rsidR="003938EC" w:rsidRPr="004121F6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2"/>
          <w:szCs w:val="22"/>
          <w:lang w:val="cs-CZ"/>
        </w:rPr>
      </w:pPr>
      <w:r w:rsidRPr="004121F6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Myslím, že ano. </w:t>
      </w:r>
      <w:r w:rsidR="00B34229">
        <w:rPr>
          <w:rFonts w:ascii="Arial" w:hAnsi="Arial" w:cs="Arial"/>
          <w:i/>
          <w:color w:val="000000"/>
          <w:sz w:val="22"/>
          <w:szCs w:val="22"/>
          <w:lang w:val="cs-CZ"/>
        </w:rPr>
        <w:t>Takovému člověku jde jen o peníze.</w:t>
      </w:r>
    </w:p>
    <w:p w14:paraId="753699E4" w14:textId="77777777" w:rsidR="00D64F9F" w:rsidRDefault="00D64F9F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  <w:lang w:val="cs-CZ"/>
        </w:rPr>
      </w:pPr>
    </w:p>
    <w:p w14:paraId="779DC3B3" w14:textId="77777777" w:rsidR="003938EC" w:rsidRPr="00D64F9F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cs-CZ"/>
        </w:rPr>
      </w:pPr>
      <w:r w:rsidRPr="00D64F9F">
        <w:rPr>
          <w:rFonts w:ascii="Arial" w:hAnsi="Arial" w:cs="Arial"/>
          <w:b/>
          <w:color w:val="000000"/>
          <w:sz w:val="22"/>
          <w:szCs w:val="22"/>
          <w:lang w:val="cs-CZ"/>
        </w:rPr>
        <w:t>37. Pokud ano, napadne tě konkrétní příklad? Jaký máš k takové situaci postoj? Sleduješ</w:t>
      </w:r>
      <w:r w:rsidRPr="00B72F52">
        <w:rPr>
          <w:rFonts w:ascii="Arial" w:hAnsi="Arial" w:cs="Arial"/>
          <w:color w:val="000000"/>
          <w:sz w:val="22"/>
          <w:szCs w:val="22"/>
          <w:lang w:val="cs-CZ"/>
        </w:rPr>
        <w:t xml:space="preserve"> </w:t>
      </w:r>
      <w:r w:rsidRPr="00D64F9F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takového </w:t>
      </w:r>
      <w:proofErr w:type="spellStart"/>
      <w:r w:rsidRPr="00D64F9F">
        <w:rPr>
          <w:rFonts w:ascii="Arial" w:hAnsi="Arial" w:cs="Arial"/>
          <w:b/>
          <w:color w:val="000000"/>
          <w:sz w:val="22"/>
          <w:szCs w:val="22"/>
          <w:lang w:val="cs-CZ"/>
        </w:rPr>
        <w:t>vlogera</w:t>
      </w:r>
      <w:proofErr w:type="spellEnd"/>
      <w:r w:rsidRPr="00D64F9F">
        <w:rPr>
          <w:rFonts w:ascii="Arial" w:hAnsi="Arial" w:cs="Arial"/>
          <w:b/>
          <w:color w:val="000000"/>
          <w:sz w:val="22"/>
          <w:szCs w:val="22"/>
          <w:lang w:val="cs-CZ"/>
        </w:rPr>
        <w:t xml:space="preserve"> i nadále a věříš jeho doporučení?</w:t>
      </w:r>
    </w:p>
    <w:p w14:paraId="7A69B025" w14:textId="0F4370C9" w:rsidR="003938EC" w:rsidRPr="004121F6" w:rsidRDefault="00B34229" w:rsidP="00B72F52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2"/>
          <w:szCs w:val="22"/>
          <w:lang w:val="cs-CZ"/>
        </w:rPr>
      </w:pPr>
      <w:proofErr w:type="spellStart"/>
      <w:r>
        <w:rPr>
          <w:rFonts w:ascii="Arial" w:hAnsi="Arial" w:cs="Arial"/>
          <w:i/>
          <w:color w:val="000000"/>
          <w:sz w:val="22"/>
          <w:szCs w:val="22"/>
          <w:lang w:val="cs-CZ"/>
        </w:rPr>
        <w:t>Týnuš</w:t>
      </w:r>
      <w:proofErr w:type="spellEnd"/>
      <w:r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 </w:t>
      </w:r>
      <w:proofErr w:type="spellStart"/>
      <w:r>
        <w:rPr>
          <w:rFonts w:ascii="Arial" w:hAnsi="Arial" w:cs="Arial"/>
          <w:i/>
          <w:color w:val="000000"/>
          <w:sz w:val="22"/>
          <w:szCs w:val="22"/>
          <w:lang w:val="cs-CZ"/>
        </w:rPr>
        <w:t>Třešničková</w:t>
      </w:r>
      <w:proofErr w:type="spellEnd"/>
      <w:r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 a pomazánkové máslo. Takovému </w:t>
      </w:r>
      <w:proofErr w:type="spellStart"/>
      <w:r>
        <w:rPr>
          <w:rFonts w:ascii="Arial" w:hAnsi="Arial" w:cs="Arial"/>
          <w:i/>
          <w:color w:val="000000"/>
          <w:sz w:val="22"/>
          <w:szCs w:val="22"/>
          <w:lang w:val="cs-CZ"/>
        </w:rPr>
        <w:t>vlogerovi</w:t>
      </w:r>
      <w:proofErr w:type="spellEnd"/>
      <w:r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 už většinou</w:t>
      </w:r>
      <w:r w:rsidR="003938EC" w:rsidRPr="004121F6">
        <w:rPr>
          <w:rFonts w:ascii="Arial" w:hAnsi="Arial" w:cs="Arial"/>
          <w:i/>
          <w:color w:val="000000"/>
          <w:sz w:val="22"/>
          <w:szCs w:val="22"/>
          <w:lang w:val="cs-CZ"/>
        </w:rPr>
        <w:t xml:space="preserve"> nevěřím a nedám na jeho doporučení, ale sleduju ho i</w:t>
      </w:r>
      <w:r w:rsidR="003938EC" w:rsidRPr="00B72F52">
        <w:rPr>
          <w:rFonts w:ascii="Arial" w:hAnsi="Arial" w:cs="Arial"/>
          <w:color w:val="000000"/>
          <w:sz w:val="22"/>
          <w:szCs w:val="22"/>
          <w:lang w:val="cs-CZ"/>
        </w:rPr>
        <w:t xml:space="preserve"> </w:t>
      </w:r>
      <w:r w:rsidR="003938EC" w:rsidRPr="004121F6">
        <w:rPr>
          <w:rFonts w:ascii="Arial" w:hAnsi="Arial" w:cs="Arial"/>
          <w:i/>
          <w:color w:val="000000"/>
          <w:sz w:val="22"/>
          <w:szCs w:val="22"/>
          <w:lang w:val="cs-CZ"/>
        </w:rPr>
        <w:t>nadále.</w:t>
      </w:r>
    </w:p>
    <w:p w14:paraId="4397810A" w14:textId="77777777" w:rsidR="003938EC" w:rsidRPr="00B72F52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cs-CZ"/>
        </w:rPr>
      </w:pPr>
    </w:p>
    <w:p w14:paraId="263E3161" w14:textId="77777777" w:rsidR="003938EC" w:rsidRPr="00B72F52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cs-CZ"/>
        </w:rPr>
      </w:pPr>
    </w:p>
    <w:p w14:paraId="3AF91A6C" w14:textId="77777777" w:rsidR="003938EC" w:rsidRPr="00B72F52" w:rsidRDefault="003938EC" w:rsidP="00B72F52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val="cs-CZ"/>
        </w:rPr>
      </w:pPr>
    </w:p>
    <w:p w14:paraId="01778651" w14:textId="77777777" w:rsidR="00191E01" w:rsidRPr="00B72F52" w:rsidRDefault="00505C19" w:rsidP="00B72F52">
      <w:pPr>
        <w:rPr>
          <w:rFonts w:ascii="Arial" w:hAnsi="Arial" w:cs="Arial"/>
          <w:sz w:val="22"/>
          <w:szCs w:val="22"/>
          <w:lang w:val="cs-CZ"/>
        </w:rPr>
      </w:pPr>
    </w:p>
    <w:sectPr w:rsidR="00191E01" w:rsidRPr="00B72F52" w:rsidSect="00B01C1E">
      <w:pgSz w:w="12240" w:h="15840"/>
      <w:pgMar w:top="1417" w:right="1417" w:bottom="1417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6B016E" w14:textId="77777777" w:rsidR="00505C19" w:rsidRDefault="00505C19" w:rsidP="00A8357B">
      <w:r>
        <w:separator/>
      </w:r>
    </w:p>
  </w:endnote>
  <w:endnote w:type="continuationSeparator" w:id="0">
    <w:p w14:paraId="1E37715C" w14:textId="77777777" w:rsidR="00505C19" w:rsidRDefault="00505C19" w:rsidP="00A83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FC51C9" w14:textId="77777777" w:rsidR="00505C19" w:rsidRDefault="00505C19" w:rsidP="00A8357B">
      <w:r>
        <w:separator/>
      </w:r>
    </w:p>
  </w:footnote>
  <w:footnote w:type="continuationSeparator" w:id="0">
    <w:p w14:paraId="5ADE4AF2" w14:textId="77777777" w:rsidR="00505C19" w:rsidRDefault="00505C19" w:rsidP="00A835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3"/>
    <w:multiLevelType w:val="hybridMultilevel"/>
    <w:tmpl w:val="00000003"/>
    <w:lvl w:ilvl="0" w:tplc="000000C9">
      <w:start w:val="1"/>
      <w:numFmt w:val="bullet"/>
      <w:lvlText w:val="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8EC"/>
    <w:rsid w:val="000A2D85"/>
    <w:rsid w:val="00190649"/>
    <w:rsid w:val="001B2923"/>
    <w:rsid w:val="003938EC"/>
    <w:rsid w:val="004121F6"/>
    <w:rsid w:val="00505C19"/>
    <w:rsid w:val="00800A18"/>
    <w:rsid w:val="008043B5"/>
    <w:rsid w:val="0086687F"/>
    <w:rsid w:val="009B180C"/>
    <w:rsid w:val="009C69C8"/>
    <w:rsid w:val="00A8357B"/>
    <w:rsid w:val="00B34229"/>
    <w:rsid w:val="00B72F52"/>
    <w:rsid w:val="00C757BC"/>
    <w:rsid w:val="00CA3934"/>
    <w:rsid w:val="00D60CFC"/>
    <w:rsid w:val="00D64F9F"/>
    <w:rsid w:val="00E71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B981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8357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8357B"/>
  </w:style>
  <w:style w:type="paragraph" w:styleId="Zpat">
    <w:name w:val="footer"/>
    <w:basedOn w:val="Normln"/>
    <w:link w:val="ZpatChar"/>
    <w:uiPriority w:val="99"/>
    <w:unhideWhenUsed/>
    <w:rsid w:val="00A8357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835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8BAD84F-324A-4ACF-8ECB-D02BDF0F0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797</Words>
  <Characters>4707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Rychetský</dc:creator>
  <cp:keywords/>
  <dc:description/>
  <cp:lastModifiedBy>Tereza Rychetská</cp:lastModifiedBy>
  <cp:revision>11</cp:revision>
  <dcterms:created xsi:type="dcterms:W3CDTF">2018-04-22T09:35:00Z</dcterms:created>
  <dcterms:modified xsi:type="dcterms:W3CDTF">2018-04-24T12:59:00Z</dcterms:modified>
</cp:coreProperties>
</file>